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45D3" w:rsidRPr="005C1794" w:rsidRDefault="001545D3" w:rsidP="001545D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91775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CC6CA2" w:rsidRDefault="00CC6CA2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CC6CA2" w:rsidRDefault="00CC6CA2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CC6CA2" w:rsidRPr="009C2BB9" w:rsidRDefault="00CC6CA2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left="5245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caps/>
          <w:sz w:val="28"/>
          <w:szCs w:val="28"/>
        </w:rPr>
      </w:pPr>
    </w:p>
    <w:p w:rsidR="00691775" w:rsidRPr="009C2BB9" w:rsidRDefault="0049334A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691775" w:rsidRPr="009C2BB9">
        <w:rPr>
          <w:b/>
          <w:caps/>
          <w:sz w:val="28"/>
          <w:szCs w:val="28"/>
        </w:rPr>
        <w:t>ПРОГРАММа</w:t>
      </w:r>
      <w:r w:rsidR="00691775">
        <w:rPr>
          <w:b/>
          <w:caps/>
          <w:sz w:val="28"/>
          <w:szCs w:val="28"/>
        </w:rPr>
        <w:t xml:space="preserve"> </w:t>
      </w:r>
      <w:r w:rsidR="00691775" w:rsidRPr="009C2BB9">
        <w:rPr>
          <w:b/>
          <w:caps/>
          <w:sz w:val="28"/>
          <w:szCs w:val="28"/>
        </w:rPr>
        <w:t>УЧЕБНОЙ ДИСЦИПЛИНЫ</w:t>
      </w:r>
    </w:p>
    <w:p w:rsidR="00691775" w:rsidRPr="009C2BB9" w:rsidRDefault="00361FF6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Астрономия</w:t>
      </w:r>
      <w:r w:rsidR="00691775">
        <w:rPr>
          <w:b/>
          <w:sz w:val="28"/>
          <w:szCs w:val="28"/>
        </w:rPr>
        <w:t xml:space="preserve"> </w:t>
      </w: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caps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sz w:val="28"/>
          <w:szCs w:val="28"/>
        </w:rPr>
      </w:pPr>
    </w:p>
    <w:p w:rsidR="00691775" w:rsidRPr="009C2BB9" w:rsidRDefault="00691775" w:rsidP="0069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sz w:val="28"/>
          <w:szCs w:val="28"/>
        </w:rPr>
      </w:pPr>
    </w:p>
    <w:p w:rsidR="00691775" w:rsidRPr="009C2BB9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</w:rPr>
      </w:pPr>
    </w:p>
    <w:p w:rsidR="00691775" w:rsidRPr="009C2BB9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</w:rPr>
      </w:pPr>
    </w:p>
    <w:p w:rsidR="00691775" w:rsidRPr="009C2BB9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</w:rPr>
      </w:pPr>
    </w:p>
    <w:p w:rsidR="00691775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b/>
          <w:bCs/>
          <w:sz w:val="28"/>
          <w:szCs w:val="28"/>
        </w:rPr>
      </w:pPr>
    </w:p>
    <w:p w:rsidR="00691775" w:rsidRPr="009C2BB9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b/>
          <w:bCs/>
          <w:sz w:val="28"/>
          <w:szCs w:val="28"/>
        </w:rPr>
      </w:pPr>
    </w:p>
    <w:p w:rsidR="00691775" w:rsidRPr="00DE46AD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</w:rPr>
      </w:pPr>
    </w:p>
    <w:p w:rsidR="00691775" w:rsidRPr="00DE46AD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</w:rPr>
      </w:pPr>
    </w:p>
    <w:p w:rsidR="00691775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</w:rPr>
      </w:pPr>
    </w:p>
    <w:p w:rsidR="00691775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</w:rPr>
      </w:pPr>
    </w:p>
    <w:p w:rsidR="00691775" w:rsidRPr="009C2BB9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bCs/>
          <w:sz w:val="28"/>
          <w:szCs w:val="28"/>
        </w:rPr>
      </w:pPr>
    </w:p>
    <w:p w:rsidR="0049334A" w:rsidRDefault="00691775" w:rsidP="0069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Cs/>
        </w:rPr>
      </w:pPr>
      <w:r w:rsidRPr="00FD12B4">
        <w:rPr>
          <w:bCs/>
          <w:sz w:val="28"/>
        </w:rPr>
        <w:t>201</w:t>
      </w:r>
      <w:r w:rsidR="00FD12B4" w:rsidRPr="00FD12B4">
        <w:rPr>
          <w:bCs/>
          <w:sz w:val="28"/>
        </w:rPr>
        <w:t>9</w:t>
      </w:r>
      <w:r w:rsidR="00FD3F44" w:rsidRPr="00FD12B4">
        <w:rPr>
          <w:bCs/>
          <w:sz w:val="28"/>
        </w:rPr>
        <w:t xml:space="preserve"> </w:t>
      </w:r>
      <w:r w:rsidR="0049334A">
        <w:rPr>
          <w:bCs/>
        </w:rPr>
        <w:br w:type="page"/>
      </w:r>
    </w:p>
    <w:p w:rsidR="00FD12B4" w:rsidRPr="00920CF7" w:rsidRDefault="00FD12B4" w:rsidP="00FD12B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</w:t>
      </w:r>
      <w:r w:rsidRPr="00BA57FB">
        <w:rPr>
          <w:sz w:val="28"/>
          <w:szCs w:val="28"/>
        </w:rPr>
        <w:t>предназначена для Государственного бюджетного профессионального образовательного учреждения Иркутской области «Та</w:t>
      </w:r>
      <w:r w:rsidRPr="00BA57FB">
        <w:rPr>
          <w:sz w:val="28"/>
          <w:szCs w:val="28"/>
        </w:rPr>
        <w:t>й</w:t>
      </w:r>
      <w:r w:rsidRPr="00BA57FB">
        <w:rPr>
          <w:sz w:val="28"/>
          <w:szCs w:val="28"/>
        </w:rPr>
        <w:t>шетский промышленно-технологический техникум» (далее ГБПОУ ИО ТПТТ), реализующем образовательную программу СПО на базе основного общего образования с одновременным получением среднего общего образ</w:t>
      </w:r>
      <w:r w:rsidRPr="00BA57FB">
        <w:rPr>
          <w:sz w:val="28"/>
          <w:szCs w:val="28"/>
        </w:rPr>
        <w:t>о</w:t>
      </w:r>
      <w:r w:rsidRPr="00BA57FB">
        <w:rPr>
          <w:sz w:val="28"/>
          <w:szCs w:val="28"/>
        </w:rPr>
        <w:t>вания для профессии среднего профессионального образования подготовки квалифицированных рабочих, служащих</w:t>
      </w:r>
      <w:r>
        <w:rPr>
          <w:sz w:val="28"/>
          <w:szCs w:val="28"/>
        </w:rPr>
        <w:t xml:space="preserve"> </w:t>
      </w:r>
      <w:r w:rsidR="00641CAD">
        <w:rPr>
          <w:sz w:val="28"/>
          <w:szCs w:val="28"/>
        </w:rPr>
        <w:t>технического</w:t>
      </w:r>
      <w:r>
        <w:rPr>
          <w:sz w:val="28"/>
          <w:szCs w:val="28"/>
        </w:rPr>
        <w:t xml:space="preserve"> профиля </w:t>
      </w:r>
      <w:r w:rsidR="002B4AB0" w:rsidRPr="002B4AB0">
        <w:rPr>
          <w:b/>
          <w:sz w:val="28"/>
          <w:szCs w:val="28"/>
        </w:rPr>
        <w:t>23.01.03 А</w:t>
      </w:r>
      <w:r w:rsidR="002B4AB0" w:rsidRPr="002B4AB0">
        <w:rPr>
          <w:b/>
          <w:sz w:val="28"/>
          <w:szCs w:val="28"/>
        </w:rPr>
        <w:t>в</w:t>
      </w:r>
      <w:r w:rsidR="002B4AB0" w:rsidRPr="002B4AB0">
        <w:rPr>
          <w:b/>
          <w:sz w:val="28"/>
          <w:szCs w:val="28"/>
        </w:rPr>
        <w:t>томеханик</w:t>
      </w:r>
      <w:r>
        <w:rPr>
          <w:b/>
          <w:sz w:val="28"/>
          <w:szCs w:val="28"/>
        </w:rPr>
        <w:t>.</w:t>
      </w:r>
    </w:p>
    <w:p w:rsidR="00FD12B4" w:rsidRPr="001E346E" w:rsidRDefault="00FD12B4" w:rsidP="00FD12B4">
      <w:pPr>
        <w:ind w:firstLine="709"/>
        <w:jc w:val="both"/>
        <w:rPr>
          <w:sz w:val="28"/>
          <w:szCs w:val="28"/>
        </w:rPr>
      </w:pPr>
      <w:proofErr w:type="gramStart"/>
      <w:r w:rsidRPr="001E346E">
        <w:rPr>
          <w:sz w:val="28"/>
          <w:szCs w:val="28"/>
        </w:rPr>
        <w:t>Программа разработана с учетом требований Ф</w:t>
      </w:r>
      <w:r>
        <w:rPr>
          <w:sz w:val="28"/>
          <w:szCs w:val="28"/>
        </w:rPr>
        <w:t>К</w:t>
      </w:r>
      <w:r w:rsidRPr="001E346E">
        <w:rPr>
          <w:sz w:val="28"/>
          <w:szCs w:val="28"/>
        </w:rPr>
        <w:t xml:space="preserve">ГОС среднего общего образования, ФГОС среднего </w:t>
      </w:r>
      <w:r w:rsidRPr="0015240E">
        <w:rPr>
          <w:sz w:val="28"/>
          <w:szCs w:val="28"/>
        </w:rPr>
        <w:t>профессионального образования и профиля п</w:t>
      </w:r>
      <w:r>
        <w:rPr>
          <w:sz w:val="28"/>
          <w:szCs w:val="28"/>
        </w:rPr>
        <w:t>рофессионального образования,</w:t>
      </w:r>
      <w:r w:rsidRPr="0015240E">
        <w:rPr>
          <w:sz w:val="28"/>
          <w:szCs w:val="28"/>
        </w:rPr>
        <w:t xml:space="preserve">  примерной программы по учебной дисц</w:t>
      </w:r>
      <w:r w:rsidRPr="0015240E">
        <w:rPr>
          <w:sz w:val="28"/>
          <w:szCs w:val="28"/>
        </w:rPr>
        <w:t>и</w:t>
      </w:r>
      <w:r w:rsidRPr="0015240E">
        <w:rPr>
          <w:sz w:val="28"/>
          <w:szCs w:val="28"/>
        </w:rPr>
        <w:t>плине «</w:t>
      </w:r>
      <w:r w:rsidR="005E1A1F">
        <w:rPr>
          <w:sz w:val="28"/>
          <w:szCs w:val="28"/>
        </w:rPr>
        <w:t>Астрономия</w:t>
      </w:r>
      <w:bookmarkStart w:id="0" w:name="_GoBack"/>
      <w:bookmarkEnd w:id="0"/>
      <w:r w:rsidRPr="0015240E">
        <w:rPr>
          <w:sz w:val="28"/>
          <w:szCs w:val="28"/>
        </w:rPr>
        <w:t>»</w:t>
      </w:r>
      <w:r>
        <w:rPr>
          <w:sz w:val="28"/>
          <w:szCs w:val="28"/>
        </w:rPr>
        <w:t xml:space="preserve">, приказа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РФ от 07.06.2017 г. № 506 </w:t>
      </w:r>
      <w:r w:rsidRPr="00CE0A6A">
        <w:rPr>
          <w:sz w:val="28"/>
          <w:szCs w:val="28"/>
        </w:rPr>
        <w:t>«О внесении изменений в Федеральный компонент государственных образов</w:t>
      </w:r>
      <w:r w:rsidRPr="00CE0A6A">
        <w:rPr>
          <w:sz w:val="28"/>
          <w:szCs w:val="28"/>
        </w:rPr>
        <w:t>а</w:t>
      </w:r>
      <w:r w:rsidRPr="00CE0A6A">
        <w:rPr>
          <w:sz w:val="28"/>
          <w:szCs w:val="28"/>
        </w:rPr>
        <w:t>тельных стандартов  начального общего, основного общего и среднего (по</w:t>
      </w:r>
      <w:r w:rsidRPr="00CE0A6A">
        <w:rPr>
          <w:sz w:val="28"/>
          <w:szCs w:val="28"/>
        </w:rPr>
        <w:t>л</w:t>
      </w:r>
      <w:r w:rsidRPr="00CE0A6A">
        <w:rPr>
          <w:sz w:val="28"/>
          <w:szCs w:val="28"/>
        </w:rPr>
        <w:t>ного) общего образования, утвержденный приказом Министерства образов</w:t>
      </w:r>
      <w:r w:rsidRPr="00CE0A6A">
        <w:rPr>
          <w:sz w:val="28"/>
          <w:szCs w:val="28"/>
        </w:rPr>
        <w:t>а</w:t>
      </w:r>
      <w:r w:rsidRPr="00CE0A6A">
        <w:rPr>
          <w:sz w:val="28"/>
          <w:szCs w:val="28"/>
        </w:rPr>
        <w:t>ния РФ от 5 марта 2004 г. №1089»</w:t>
      </w:r>
      <w:r>
        <w:rPr>
          <w:sz w:val="28"/>
          <w:szCs w:val="28"/>
        </w:rPr>
        <w:t>.</w:t>
      </w:r>
      <w:proofErr w:type="gramEnd"/>
    </w:p>
    <w:p w:rsidR="00FD12B4" w:rsidRDefault="00FD12B4" w:rsidP="00FD12B4">
      <w:pPr>
        <w:pStyle w:val="a8"/>
        <w:spacing w:before="120"/>
        <w:rPr>
          <w:b/>
          <w:bCs/>
          <w:sz w:val="28"/>
          <w:szCs w:val="28"/>
        </w:rPr>
      </w:pPr>
    </w:p>
    <w:p w:rsidR="00FD12B4" w:rsidRDefault="00FD12B4" w:rsidP="00FD12B4">
      <w:pPr>
        <w:pStyle w:val="a8"/>
        <w:spacing w:before="120"/>
        <w:rPr>
          <w:b/>
          <w:bCs/>
          <w:sz w:val="28"/>
          <w:szCs w:val="28"/>
        </w:rPr>
      </w:pPr>
    </w:p>
    <w:p w:rsidR="00FD12B4" w:rsidRPr="009C2BB9" w:rsidRDefault="00FD12B4" w:rsidP="00FD12B4">
      <w:pPr>
        <w:pStyle w:val="a8"/>
        <w:spacing w:before="120"/>
        <w:rPr>
          <w:bCs/>
          <w:sz w:val="28"/>
          <w:szCs w:val="28"/>
        </w:rPr>
      </w:pPr>
      <w:r w:rsidRPr="009C2BB9">
        <w:rPr>
          <w:b/>
          <w:bCs/>
          <w:sz w:val="28"/>
          <w:szCs w:val="28"/>
        </w:rPr>
        <w:t>Организация-разработчик:</w:t>
      </w:r>
      <w:r w:rsidRPr="009C2BB9">
        <w:rPr>
          <w:bCs/>
          <w:sz w:val="28"/>
          <w:szCs w:val="28"/>
        </w:rPr>
        <w:t xml:space="preserve"> Государственное бюджетное профессиональное образовательно</w:t>
      </w:r>
      <w:r>
        <w:rPr>
          <w:bCs/>
          <w:sz w:val="28"/>
          <w:szCs w:val="28"/>
        </w:rPr>
        <w:t xml:space="preserve">е учреждение Иркутской области </w:t>
      </w:r>
      <w:r w:rsidRPr="009C2BB9">
        <w:rPr>
          <w:bCs/>
          <w:sz w:val="28"/>
          <w:szCs w:val="28"/>
        </w:rPr>
        <w:t>«Тайшетский промышле</w:t>
      </w:r>
      <w:r w:rsidRPr="009C2BB9">
        <w:rPr>
          <w:bCs/>
          <w:sz w:val="28"/>
          <w:szCs w:val="28"/>
        </w:rPr>
        <w:t>н</w:t>
      </w:r>
      <w:r w:rsidRPr="009C2BB9">
        <w:rPr>
          <w:bCs/>
          <w:sz w:val="28"/>
          <w:szCs w:val="28"/>
        </w:rPr>
        <w:t>но-технологический техникум»</w:t>
      </w:r>
    </w:p>
    <w:p w:rsidR="00FD12B4" w:rsidRPr="009C2BB9" w:rsidRDefault="00FD12B4" w:rsidP="00FD12B4">
      <w:pPr>
        <w:pStyle w:val="a8"/>
        <w:spacing w:before="120"/>
        <w:rPr>
          <w:bCs/>
          <w:sz w:val="28"/>
          <w:szCs w:val="28"/>
        </w:rPr>
      </w:pPr>
    </w:p>
    <w:p w:rsidR="00FD12B4" w:rsidRPr="009C2BB9" w:rsidRDefault="00FD12B4" w:rsidP="00FD12B4">
      <w:pPr>
        <w:pStyle w:val="a8"/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Разработчик</w:t>
      </w:r>
      <w:r w:rsidRPr="009C2BB9">
        <w:rPr>
          <w:b/>
          <w:bCs/>
          <w:sz w:val="28"/>
          <w:szCs w:val="28"/>
        </w:rPr>
        <w:t xml:space="preserve">: </w:t>
      </w:r>
    </w:p>
    <w:p w:rsidR="00FD12B4" w:rsidRDefault="00FD12B4" w:rsidP="00FD12B4">
      <w:pPr>
        <w:pStyle w:val="a8"/>
        <w:spacing w:before="120"/>
        <w:rPr>
          <w:bCs/>
          <w:sz w:val="28"/>
          <w:szCs w:val="28"/>
        </w:rPr>
      </w:pPr>
      <w:r w:rsidRPr="009C2BB9">
        <w:rPr>
          <w:bCs/>
          <w:sz w:val="28"/>
          <w:szCs w:val="28"/>
        </w:rPr>
        <w:t xml:space="preserve">Смирнова </w:t>
      </w:r>
      <w:r>
        <w:rPr>
          <w:bCs/>
          <w:sz w:val="28"/>
          <w:szCs w:val="28"/>
        </w:rPr>
        <w:t xml:space="preserve">Лилия Ивановна, </w:t>
      </w:r>
      <w:r w:rsidRPr="009C2BB9">
        <w:rPr>
          <w:bCs/>
          <w:sz w:val="28"/>
          <w:szCs w:val="28"/>
        </w:rPr>
        <w:t>преподаватель ГБПОУ ИО ТПТТ</w:t>
      </w:r>
    </w:p>
    <w:p w:rsidR="00FD12B4" w:rsidRPr="009C2BB9" w:rsidRDefault="00FD12B4" w:rsidP="00FD12B4">
      <w:pPr>
        <w:pStyle w:val="a8"/>
        <w:spacing w:before="120"/>
        <w:jc w:val="center"/>
        <w:rPr>
          <w:b/>
          <w:sz w:val="28"/>
          <w:szCs w:val="28"/>
        </w:rPr>
      </w:pPr>
    </w:p>
    <w:p w:rsidR="00FD12B4" w:rsidRDefault="00FD12B4" w:rsidP="00FD12B4">
      <w:pPr>
        <w:pStyle w:val="a8"/>
        <w:spacing w:before="120"/>
        <w:rPr>
          <w:sz w:val="28"/>
          <w:szCs w:val="28"/>
        </w:rPr>
      </w:pPr>
    </w:p>
    <w:p w:rsidR="00FD12B4" w:rsidRDefault="00FD12B4" w:rsidP="00FD12B4">
      <w:pPr>
        <w:pStyle w:val="a8"/>
        <w:spacing w:before="120"/>
        <w:rPr>
          <w:sz w:val="28"/>
          <w:szCs w:val="28"/>
        </w:rPr>
      </w:pPr>
    </w:p>
    <w:p w:rsidR="00FD12B4" w:rsidRDefault="00FD12B4" w:rsidP="00FD12B4">
      <w:pPr>
        <w:pStyle w:val="a8"/>
        <w:spacing w:before="120"/>
        <w:rPr>
          <w:sz w:val="28"/>
          <w:szCs w:val="28"/>
        </w:rPr>
      </w:pPr>
    </w:p>
    <w:p w:rsidR="00FD12B4" w:rsidRPr="006F3921" w:rsidRDefault="00FD12B4" w:rsidP="00FD12B4">
      <w:pPr>
        <w:pStyle w:val="a8"/>
        <w:spacing w:before="120"/>
        <w:rPr>
          <w:sz w:val="28"/>
          <w:szCs w:val="28"/>
        </w:rPr>
      </w:pPr>
    </w:p>
    <w:p w:rsidR="00FD12B4" w:rsidRPr="006F3921" w:rsidRDefault="00FD12B4" w:rsidP="00FD12B4">
      <w:pPr>
        <w:pStyle w:val="a8"/>
        <w:spacing w:before="120"/>
        <w:rPr>
          <w:sz w:val="28"/>
          <w:szCs w:val="28"/>
        </w:rPr>
      </w:pPr>
    </w:p>
    <w:p w:rsidR="00FD12B4" w:rsidRDefault="00FD12B4" w:rsidP="00FD12B4">
      <w:pPr>
        <w:pStyle w:val="a8"/>
        <w:spacing w:before="120"/>
        <w:rPr>
          <w:sz w:val="28"/>
          <w:szCs w:val="28"/>
        </w:rPr>
      </w:pPr>
    </w:p>
    <w:p w:rsidR="00FD12B4" w:rsidRDefault="00FD12B4" w:rsidP="00FD12B4">
      <w:pPr>
        <w:pStyle w:val="a8"/>
        <w:spacing w:before="120"/>
        <w:rPr>
          <w:sz w:val="28"/>
          <w:szCs w:val="28"/>
        </w:rPr>
      </w:pPr>
      <w:proofErr w:type="gramStart"/>
      <w:r w:rsidRPr="008F1557">
        <w:rPr>
          <w:sz w:val="28"/>
          <w:szCs w:val="28"/>
        </w:rPr>
        <w:t>Рассмотрена</w:t>
      </w:r>
      <w:proofErr w:type="gramEnd"/>
      <w:r w:rsidRPr="008F1557">
        <w:rPr>
          <w:sz w:val="28"/>
          <w:szCs w:val="28"/>
        </w:rPr>
        <w:t xml:space="preserve"> и одобрена  на заседании методической комиссии  общеобраз</w:t>
      </w:r>
      <w:r w:rsidRPr="008F1557">
        <w:rPr>
          <w:sz w:val="28"/>
          <w:szCs w:val="28"/>
        </w:rPr>
        <w:t>о</w:t>
      </w:r>
      <w:r w:rsidRPr="008F1557">
        <w:rPr>
          <w:sz w:val="28"/>
          <w:szCs w:val="28"/>
        </w:rPr>
        <w:t xml:space="preserve">вательных дисциплин, протокол №  </w:t>
      </w:r>
      <w:r>
        <w:rPr>
          <w:sz w:val="28"/>
          <w:szCs w:val="28"/>
        </w:rPr>
        <w:t>5 от 23.01.2019</w:t>
      </w:r>
      <w:r w:rsidRPr="008F1557">
        <w:rPr>
          <w:sz w:val="28"/>
          <w:szCs w:val="28"/>
        </w:rPr>
        <w:t xml:space="preserve"> г.</w:t>
      </w:r>
    </w:p>
    <w:p w:rsidR="00FD12B4" w:rsidRDefault="00FD12B4" w:rsidP="00FD12B4">
      <w:pPr>
        <w:pStyle w:val="17"/>
        <w:spacing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BA57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Председатель МК    </w:t>
      </w:r>
      <w:r>
        <w:rPr>
          <w:noProof/>
          <w:sz w:val="28"/>
          <w:szCs w:val="28"/>
        </w:rPr>
        <w:drawing>
          <wp:inline distT="0" distB="0" distL="0" distR="0" wp14:anchorId="61E8A094" wp14:editId="34653B50">
            <wp:extent cx="563245" cy="212725"/>
            <wp:effectExtent l="0" t="0" r="8255" b="0"/>
            <wp:docPr id="3" name="Рисунок 3" descr="подпис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7F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 Снопкова И.В.</w:t>
      </w:r>
    </w:p>
    <w:p w:rsidR="00784897" w:rsidRPr="0049334A" w:rsidRDefault="00FD12B4" w:rsidP="00FD1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-567"/>
        <w:rPr>
          <w:bCs/>
          <w:i/>
        </w:rPr>
      </w:pPr>
      <w:r>
        <w:rPr>
          <w:b/>
          <w:bCs/>
          <w:i/>
          <w:noProof/>
          <w:sz w:val="28"/>
          <w:szCs w:val="28"/>
        </w:rPr>
        <w:br w:type="page"/>
      </w:r>
    </w:p>
    <w:p w:rsidR="00166B32" w:rsidRPr="009C2BB9" w:rsidRDefault="00166B32" w:rsidP="00166B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0" w:firstLine="0"/>
        <w:jc w:val="center"/>
        <w:rPr>
          <w:b w:val="0"/>
          <w:sz w:val="28"/>
          <w:szCs w:val="28"/>
        </w:rPr>
      </w:pPr>
      <w:r w:rsidRPr="009C2BB9">
        <w:rPr>
          <w:sz w:val="28"/>
          <w:szCs w:val="28"/>
        </w:rPr>
        <w:lastRenderedPageBreak/>
        <w:t>СОДЕРЖАНИЕ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10247"/>
        <w:gridCol w:w="222"/>
      </w:tblGrid>
      <w:tr w:rsidR="00166B32" w:rsidRPr="00C959EF" w:rsidTr="00166B32">
        <w:tc>
          <w:tcPr>
            <w:tcW w:w="8647" w:type="dxa"/>
            <w:shd w:val="clear" w:color="auto" w:fill="auto"/>
          </w:tcPr>
          <w:p w:rsidR="00166B32" w:rsidRPr="00C959EF" w:rsidRDefault="00166B32" w:rsidP="00166B32">
            <w:pPr>
              <w:pStyle w:val="1"/>
              <w:ind w:left="284" w:firstLine="0"/>
              <w:jc w:val="both"/>
              <w:rPr>
                <w:b w:val="0"/>
                <w:cap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66B32" w:rsidRPr="0024446F" w:rsidRDefault="00166B32" w:rsidP="00166B32">
            <w:pPr>
              <w:rPr>
                <w:sz w:val="28"/>
                <w:szCs w:val="28"/>
              </w:rPr>
            </w:pPr>
          </w:p>
        </w:tc>
      </w:tr>
      <w:tr w:rsidR="00166B32" w:rsidRPr="00C959EF" w:rsidTr="00166B32">
        <w:tc>
          <w:tcPr>
            <w:tcW w:w="8647" w:type="dxa"/>
            <w:shd w:val="clear" w:color="auto" w:fill="auto"/>
          </w:tcPr>
          <w:tbl>
            <w:tblPr>
              <w:tblW w:w="9923" w:type="dxa"/>
              <w:tblInd w:w="108" w:type="dxa"/>
              <w:tblLook w:val="01E0" w:firstRow="1" w:lastRow="1" w:firstColumn="1" w:lastColumn="1" w:noHBand="0" w:noVBand="0"/>
            </w:tblPr>
            <w:tblGrid>
              <w:gridCol w:w="8364"/>
              <w:gridCol w:w="1559"/>
            </w:tblGrid>
            <w:tr w:rsidR="00166B32" w:rsidRPr="00C959EF" w:rsidTr="00166B32">
              <w:tc>
                <w:tcPr>
                  <w:tcW w:w="8364" w:type="dxa"/>
                  <w:shd w:val="clear" w:color="auto" w:fill="auto"/>
                </w:tcPr>
                <w:p w:rsidR="00166B32" w:rsidRPr="00C959EF" w:rsidRDefault="00166B32" w:rsidP="00166B32">
                  <w:pPr>
                    <w:pStyle w:val="1"/>
                    <w:ind w:left="284" w:firstLine="0"/>
                    <w:jc w:val="both"/>
                    <w:rPr>
                      <w:b w:val="0"/>
                      <w:cap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24446F" w:rsidRDefault="00166B32" w:rsidP="00166B32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166B32" w:rsidRPr="00C959EF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FD12B4">
                  <w:pPr>
                    <w:pStyle w:val="1"/>
                    <w:ind w:left="0" w:firstLine="0"/>
                    <w:jc w:val="both"/>
                    <w:rPr>
                      <w:b w:val="0"/>
                      <w:caps/>
                      <w:sz w:val="28"/>
                      <w:szCs w:val="28"/>
                    </w:rPr>
                  </w:pPr>
                  <w:r w:rsidRPr="00AD601D">
                    <w:rPr>
                      <w:b w:val="0"/>
                      <w:sz w:val="28"/>
                      <w:szCs w:val="28"/>
                    </w:rPr>
                    <w:t>Пояснительная записка…………………………………………………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24446F" w:rsidRDefault="00803B4D" w:rsidP="00FD12B4">
                  <w:pPr>
                    <w:rPr>
                      <w:sz w:val="28"/>
                      <w:szCs w:val="28"/>
                      <w:highlight w:val="yellow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166B32" w:rsidRPr="00C959EF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FD12B4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AD601D">
                    <w:rPr>
                      <w:sz w:val="28"/>
                      <w:szCs w:val="28"/>
                    </w:rPr>
                    <w:t>Общая хара</w:t>
                  </w:r>
                  <w:r w:rsidR="00561C78">
                    <w:rPr>
                      <w:sz w:val="28"/>
                      <w:szCs w:val="28"/>
                    </w:rPr>
                    <w:t>ктеристика учебной дисциплины  «Астрономия</w:t>
                  </w:r>
                  <w:r w:rsidRPr="00AD601D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24446F" w:rsidRDefault="00803B4D" w:rsidP="00FD12B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166B32" w:rsidRPr="00C959EF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FD12B4">
                  <w:pPr>
                    <w:pStyle w:val="1"/>
                    <w:ind w:left="0" w:firstLine="0"/>
                    <w:jc w:val="both"/>
                    <w:rPr>
                      <w:b w:val="0"/>
                      <w:caps/>
                      <w:sz w:val="28"/>
                      <w:szCs w:val="28"/>
                    </w:rPr>
                  </w:pPr>
                  <w:r w:rsidRPr="00AD601D">
                    <w:rPr>
                      <w:b w:val="0"/>
                      <w:sz w:val="28"/>
                      <w:szCs w:val="28"/>
                    </w:rPr>
                    <w:t>Место учебной дисциплины в учебном плане……………………….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24446F" w:rsidRDefault="00803B4D" w:rsidP="00FD12B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</w:tr>
            <w:tr w:rsidR="00166B32" w:rsidRPr="00C959EF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FD12B4">
                  <w:pPr>
                    <w:pStyle w:val="1"/>
                    <w:ind w:left="0" w:firstLine="0"/>
                    <w:jc w:val="both"/>
                    <w:rPr>
                      <w:b w:val="0"/>
                      <w:caps/>
                      <w:sz w:val="28"/>
                      <w:szCs w:val="28"/>
                    </w:rPr>
                  </w:pPr>
                  <w:r w:rsidRPr="00AD601D">
                    <w:rPr>
                      <w:b w:val="0"/>
                      <w:sz w:val="28"/>
                      <w:szCs w:val="28"/>
                    </w:rPr>
                    <w:t>Результаты освоения учебной дисциплины………………………….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71614D" w:rsidRDefault="00803B4D" w:rsidP="00FD12B4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</w:tr>
            <w:tr w:rsidR="00491622" w:rsidRPr="00C959EF" w:rsidTr="00166B32">
              <w:tc>
                <w:tcPr>
                  <w:tcW w:w="8364" w:type="dxa"/>
                  <w:shd w:val="clear" w:color="auto" w:fill="auto"/>
                </w:tcPr>
                <w:p w:rsidR="00491622" w:rsidRPr="00AD601D" w:rsidRDefault="00491622" w:rsidP="00FD12B4">
                  <w:pPr>
                    <w:pStyle w:val="1"/>
                    <w:ind w:left="0" w:firstLine="0"/>
                    <w:jc w:val="both"/>
                    <w:rPr>
                      <w:b w:val="0"/>
                      <w:sz w:val="28"/>
                      <w:szCs w:val="28"/>
                    </w:rPr>
                  </w:pPr>
                  <w:r>
                    <w:rPr>
                      <w:b w:val="0"/>
                      <w:sz w:val="28"/>
                      <w:szCs w:val="28"/>
                    </w:rPr>
                    <w:t>Содержание учебной дисциплины ……………………………………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491622" w:rsidRDefault="00803B4D" w:rsidP="00FD12B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</w:tr>
            <w:tr w:rsidR="00166B32" w:rsidRPr="00C959EF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FD12B4">
                  <w:pPr>
                    <w:pStyle w:val="1"/>
                    <w:ind w:left="0" w:firstLine="0"/>
                    <w:jc w:val="both"/>
                    <w:rPr>
                      <w:b w:val="0"/>
                      <w:sz w:val="28"/>
                      <w:szCs w:val="28"/>
                    </w:rPr>
                  </w:pPr>
                  <w:r w:rsidRPr="00AD601D">
                    <w:rPr>
                      <w:b w:val="0"/>
                      <w:sz w:val="28"/>
                      <w:szCs w:val="28"/>
                    </w:rPr>
                    <w:t>Объем учебной дисциплины и виды учебной работы……………….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24446F" w:rsidRDefault="00491622" w:rsidP="00FD12B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  <w:r w:rsidR="00803B4D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166B32" w:rsidRPr="00C959EF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FD12B4">
                  <w:pPr>
                    <w:pStyle w:val="1"/>
                    <w:ind w:left="0" w:firstLine="0"/>
                    <w:jc w:val="both"/>
                    <w:rPr>
                      <w:b w:val="0"/>
                      <w:caps/>
                      <w:sz w:val="28"/>
                      <w:szCs w:val="28"/>
                    </w:rPr>
                  </w:pPr>
                  <w:r w:rsidRPr="00AD601D">
                    <w:rPr>
                      <w:b w:val="0"/>
                      <w:sz w:val="28"/>
                      <w:szCs w:val="28"/>
                    </w:rPr>
                    <w:t>Тематическ</w:t>
                  </w:r>
                  <w:r w:rsidR="00BB2F9F">
                    <w:rPr>
                      <w:b w:val="0"/>
                      <w:sz w:val="28"/>
                      <w:szCs w:val="28"/>
                    </w:rPr>
                    <w:t>ое</w:t>
                  </w:r>
                  <w:r w:rsidRPr="00AD601D">
                    <w:rPr>
                      <w:b w:val="0"/>
                      <w:sz w:val="28"/>
                      <w:szCs w:val="28"/>
                    </w:rPr>
                    <w:t xml:space="preserve"> план</w:t>
                  </w:r>
                  <w:r w:rsidR="00BB2F9F">
                    <w:rPr>
                      <w:b w:val="0"/>
                      <w:sz w:val="28"/>
                      <w:szCs w:val="28"/>
                    </w:rPr>
                    <w:t>ирование</w:t>
                  </w:r>
                  <w:r w:rsidRPr="00AD601D">
                    <w:rPr>
                      <w:b w:val="0"/>
                      <w:sz w:val="28"/>
                      <w:szCs w:val="28"/>
                    </w:rPr>
                    <w:t xml:space="preserve"> учебной дисциплины …</w:t>
                  </w:r>
                  <w:r w:rsidR="00BB2F9F">
                    <w:rPr>
                      <w:b w:val="0"/>
                      <w:sz w:val="28"/>
                      <w:szCs w:val="28"/>
                    </w:rPr>
                    <w:t>…………..</w:t>
                  </w:r>
                  <w:r w:rsidRPr="00AD601D">
                    <w:rPr>
                      <w:b w:val="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24446F" w:rsidRDefault="00166B32" w:rsidP="00FD12B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  <w:r w:rsidR="00803B4D"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166B32" w:rsidRPr="00E60BFA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FD12B4">
                  <w:pPr>
                    <w:pStyle w:val="1"/>
                    <w:ind w:left="0" w:firstLine="0"/>
                    <w:jc w:val="both"/>
                    <w:rPr>
                      <w:b w:val="0"/>
                      <w:caps/>
                      <w:sz w:val="28"/>
                      <w:szCs w:val="28"/>
                      <w:highlight w:val="yellow"/>
                    </w:rPr>
                  </w:pPr>
                  <w:r w:rsidRPr="00AD601D">
                    <w:rPr>
                      <w:b w:val="0"/>
                      <w:sz w:val="28"/>
                      <w:szCs w:val="28"/>
                    </w:rPr>
                    <w:t>Характеристика основных видов деятельности студентов………….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24446F" w:rsidRDefault="00950ADD" w:rsidP="00FD12B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  <w:r w:rsidR="00803B4D"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166B32" w:rsidRPr="00E60BFA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FD12B4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AD601D">
                    <w:rPr>
                      <w:sz w:val="28"/>
                      <w:szCs w:val="28"/>
                    </w:rPr>
                    <w:t xml:space="preserve">Учебно-методическое и материально-техническое обеспечение </w:t>
                  </w:r>
                  <w:r w:rsidR="00BB2F9F">
                    <w:rPr>
                      <w:sz w:val="28"/>
                      <w:szCs w:val="28"/>
                    </w:rPr>
                    <w:t>р</w:t>
                  </w:r>
                  <w:r w:rsidR="00BB2F9F">
                    <w:rPr>
                      <w:sz w:val="28"/>
                      <w:szCs w:val="28"/>
                    </w:rPr>
                    <w:t>а</w:t>
                  </w:r>
                  <w:r w:rsidR="00BB2F9F">
                    <w:rPr>
                      <w:sz w:val="28"/>
                      <w:szCs w:val="28"/>
                    </w:rPr>
                    <w:t xml:space="preserve">бочей </w:t>
                  </w:r>
                  <w:r w:rsidRPr="00AD601D">
                    <w:rPr>
                      <w:sz w:val="28"/>
                      <w:szCs w:val="28"/>
                    </w:rPr>
                    <w:t>программы учебной дисциплины «</w:t>
                  </w:r>
                  <w:r w:rsidR="00561C78">
                    <w:rPr>
                      <w:sz w:val="28"/>
                      <w:szCs w:val="28"/>
                    </w:rPr>
                    <w:t>Астрономия»…</w:t>
                  </w:r>
                  <w:r w:rsidR="00BB2F9F">
                    <w:rPr>
                      <w:sz w:val="28"/>
                      <w:szCs w:val="28"/>
                    </w:rPr>
                    <w:t>..</w:t>
                  </w:r>
                  <w:r w:rsidRPr="00AD601D">
                    <w:rPr>
                      <w:sz w:val="28"/>
                      <w:szCs w:val="28"/>
                    </w:rPr>
                    <w:t>...</w:t>
                  </w:r>
                  <w:r>
                    <w:rPr>
                      <w:sz w:val="28"/>
                      <w:szCs w:val="28"/>
                    </w:rPr>
                    <w:t>.............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Default="00166B32" w:rsidP="00FD12B4">
                  <w:pPr>
                    <w:rPr>
                      <w:sz w:val="28"/>
                      <w:szCs w:val="28"/>
                    </w:rPr>
                  </w:pPr>
                </w:p>
                <w:p w:rsidR="00166B32" w:rsidRPr="0024446F" w:rsidRDefault="00803B4D" w:rsidP="00FD12B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</w:p>
              </w:tc>
            </w:tr>
            <w:tr w:rsidR="00166B32" w:rsidRPr="00E60BFA" w:rsidTr="00166B32">
              <w:tc>
                <w:tcPr>
                  <w:tcW w:w="8364" w:type="dxa"/>
                  <w:shd w:val="clear" w:color="auto" w:fill="auto"/>
                </w:tcPr>
                <w:p w:rsidR="00166B32" w:rsidRPr="00AD601D" w:rsidRDefault="00166B32" w:rsidP="00B04592">
                  <w:pPr>
                    <w:pStyle w:val="1"/>
                    <w:spacing w:before="240" w:after="240"/>
                    <w:ind w:left="0" w:firstLine="0"/>
                    <w:jc w:val="both"/>
                    <w:rPr>
                      <w:highlight w:val="yellow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24446F" w:rsidRDefault="00166B32" w:rsidP="00251531">
                  <w:pPr>
                    <w:spacing w:before="240" w:after="240"/>
                    <w:rPr>
                      <w:sz w:val="28"/>
                      <w:szCs w:val="28"/>
                    </w:rPr>
                  </w:pPr>
                </w:p>
              </w:tc>
            </w:tr>
            <w:tr w:rsidR="00166B32" w:rsidRPr="00E60BFA" w:rsidTr="00166B32">
              <w:tc>
                <w:tcPr>
                  <w:tcW w:w="8364" w:type="dxa"/>
                  <w:shd w:val="clear" w:color="auto" w:fill="auto"/>
                </w:tcPr>
                <w:p w:rsidR="00166B32" w:rsidRPr="00891543" w:rsidRDefault="00166B32" w:rsidP="00166B32">
                  <w:pPr>
                    <w:pStyle w:val="1"/>
                    <w:ind w:left="786" w:firstLine="0"/>
                    <w:jc w:val="both"/>
                    <w:rPr>
                      <w:b w:val="0"/>
                      <w:caps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166B32" w:rsidRPr="00891543" w:rsidRDefault="00166B32" w:rsidP="00166B32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</w:p>
              </w:tc>
            </w:tr>
          </w:tbl>
          <w:p w:rsidR="00166B32" w:rsidRPr="00C959EF" w:rsidRDefault="00166B32" w:rsidP="00166B32">
            <w:pPr>
              <w:pStyle w:val="1"/>
              <w:ind w:left="34" w:firstLine="0"/>
              <w:jc w:val="both"/>
              <w:rPr>
                <w:b w:val="0"/>
                <w:cap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66B32" w:rsidRPr="0024446F" w:rsidRDefault="00166B32" w:rsidP="00166B32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5503BD" w:rsidRPr="00166B32" w:rsidRDefault="005503BD" w:rsidP="005503BD">
      <w:pPr>
        <w:ind w:firstLine="709"/>
        <w:jc w:val="both"/>
        <w:rPr>
          <w:sz w:val="28"/>
          <w:szCs w:val="28"/>
        </w:rPr>
      </w:pPr>
    </w:p>
    <w:p w:rsidR="005503BD" w:rsidRPr="00B85470" w:rsidRDefault="005503BD" w:rsidP="005503BD">
      <w:pPr>
        <w:ind w:firstLine="709"/>
        <w:jc w:val="both"/>
        <w:rPr>
          <w:sz w:val="28"/>
          <w:szCs w:val="28"/>
        </w:rPr>
      </w:pPr>
    </w:p>
    <w:p w:rsidR="001545D3" w:rsidRPr="001545D3" w:rsidRDefault="001545D3" w:rsidP="001545D3">
      <w:pPr>
        <w:jc w:val="both"/>
        <w:rPr>
          <w:b/>
          <w:sz w:val="28"/>
          <w:szCs w:val="28"/>
        </w:rPr>
      </w:pPr>
    </w:p>
    <w:p w:rsidR="001545D3" w:rsidRPr="001545D3" w:rsidRDefault="001545D3" w:rsidP="001545D3">
      <w:pPr>
        <w:jc w:val="both"/>
        <w:rPr>
          <w:b/>
          <w:sz w:val="28"/>
          <w:szCs w:val="28"/>
        </w:rPr>
      </w:pPr>
    </w:p>
    <w:p w:rsidR="001545D3" w:rsidRPr="001545D3" w:rsidRDefault="001545D3" w:rsidP="001545D3">
      <w:pPr>
        <w:jc w:val="both"/>
        <w:rPr>
          <w:sz w:val="28"/>
          <w:szCs w:val="28"/>
        </w:rPr>
      </w:pPr>
    </w:p>
    <w:p w:rsidR="001545D3" w:rsidRPr="001545D3" w:rsidRDefault="001545D3" w:rsidP="001545D3">
      <w:pPr>
        <w:jc w:val="both"/>
        <w:rPr>
          <w:sz w:val="28"/>
          <w:szCs w:val="28"/>
        </w:rPr>
      </w:pPr>
    </w:p>
    <w:p w:rsidR="005503BD" w:rsidRPr="005D2270" w:rsidRDefault="005503BD" w:rsidP="005503BD">
      <w:pPr>
        <w:jc w:val="both"/>
        <w:rPr>
          <w:sz w:val="28"/>
          <w:szCs w:val="28"/>
          <w:u w:val="single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1545D3" w:rsidRDefault="001545D3" w:rsidP="00154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</w:p>
    <w:p w:rsidR="00B04E1C" w:rsidRDefault="00B04E1C" w:rsidP="00B04E1C">
      <w:pPr>
        <w:ind w:firstLine="709"/>
        <w:jc w:val="both"/>
        <w:rPr>
          <w:b/>
          <w:sz w:val="28"/>
          <w:szCs w:val="28"/>
        </w:rPr>
      </w:pPr>
    </w:p>
    <w:p w:rsidR="00B04E1C" w:rsidRDefault="00B04E1C" w:rsidP="00B04E1C">
      <w:pPr>
        <w:ind w:firstLine="709"/>
        <w:jc w:val="both"/>
        <w:rPr>
          <w:b/>
          <w:sz w:val="28"/>
          <w:szCs w:val="28"/>
        </w:rPr>
      </w:pPr>
    </w:p>
    <w:p w:rsidR="00B04592" w:rsidRDefault="00B04592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04592" w:rsidRDefault="00B04592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B27E0" w:rsidRDefault="000B27E0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66B32" w:rsidRPr="00DE46AD" w:rsidRDefault="00166B32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E46AD">
        <w:rPr>
          <w:b/>
          <w:bCs/>
          <w:sz w:val="28"/>
          <w:szCs w:val="28"/>
        </w:rPr>
        <w:lastRenderedPageBreak/>
        <w:t>ПОЯСНИТЕЛЬНАЯ ЗАПИСКА</w:t>
      </w:r>
    </w:p>
    <w:p w:rsidR="00166B32" w:rsidRDefault="00166B32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6B32" w:rsidRPr="00AD601D" w:rsidRDefault="00166B32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E46AD">
        <w:rPr>
          <w:sz w:val="28"/>
          <w:szCs w:val="28"/>
        </w:rPr>
        <w:t xml:space="preserve"> </w:t>
      </w:r>
      <w:proofErr w:type="gramStart"/>
      <w:r w:rsidR="00BB2F9F">
        <w:rPr>
          <w:sz w:val="28"/>
          <w:szCs w:val="28"/>
        </w:rPr>
        <w:t>Рабочая п</w:t>
      </w:r>
      <w:r w:rsidRPr="00AD601D">
        <w:rPr>
          <w:sz w:val="28"/>
          <w:szCs w:val="28"/>
        </w:rPr>
        <w:t>рограмма  общеобразовательн</w:t>
      </w:r>
      <w:r w:rsidR="007B5C74">
        <w:rPr>
          <w:sz w:val="28"/>
          <w:szCs w:val="28"/>
        </w:rPr>
        <w:t>ой  учебной  дисциплины  «Астрономия</w:t>
      </w:r>
      <w:r w:rsidRPr="00AD601D">
        <w:rPr>
          <w:sz w:val="28"/>
          <w:szCs w:val="28"/>
        </w:rPr>
        <w:t>» предна</w:t>
      </w:r>
      <w:r w:rsidR="007B5C74">
        <w:rPr>
          <w:sz w:val="28"/>
          <w:szCs w:val="28"/>
        </w:rPr>
        <w:t>значена для  изучения  астрономии</w:t>
      </w:r>
      <w:r w:rsidRPr="00AD601D">
        <w:rPr>
          <w:sz w:val="28"/>
          <w:szCs w:val="28"/>
        </w:rPr>
        <w:t xml:space="preserve">  в  </w:t>
      </w:r>
      <w:r w:rsidR="00B609A0">
        <w:rPr>
          <w:sz w:val="28"/>
          <w:szCs w:val="28"/>
        </w:rPr>
        <w:t>ГБПОУ ИО ТПТТ</w:t>
      </w:r>
      <w:r w:rsidR="00B609A0" w:rsidRPr="00DE46AD">
        <w:rPr>
          <w:sz w:val="28"/>
          <w:szCs w:val="28"/>
        </w:rPr>
        <w:t>,  реализующ</w:t>
      </w:r>
      <w:r w:rsidR="00B609A0">
        <w:rPr>
          <w:sz w:val="28"/>
          <w:szCs w:val="28"/>
        </w:rPr>
        <w:t>е</w:t>
      </w:r>
      <w:r w:rsidR="000F4C65">
        <w:rPr>
          <w:sz w:val="28"/>
          <w:szCs w:val="28"/>
        </w:rPr>
        <w:t>м</w:t>
      </w:r>
      <w:r w:rsidR="00B609A0" w:rsidRPr="00DE46AD">
        <w:rPr>
          <w:sz w:val="28"/>
          <w:szCs w:val="28"/>
        </w:rPr>
        <w:t xml:space="preserve">  образовательную  программу среднего  общего  обр</w:t>
      </w:r>
      <w:r w:rsidR="00B609A0" w:rsidRPr="00DE46AD">
        <w:rPr>
          <w:sz w:val="28"/>
          <w:szCs w:val="28"/>
        </w:rPr>
        <w:t>а</w:t>
      </w:r>
      <w:r w:rsidR="00B609A0" w:rsidRPr="00DE46AD">
        <w:rPr>
          <w:sz w:val="28"/>
          <w:szCs w:val="28"/>
        </w:rPr>
        <w:t xml:space="preserve">зования  в  пределах  освоения  образовательной программы СПО (ОП СПО) на базе основного общего образования при подготовке </w:t>
      </w:r>
      <w:r w:rsidR="00920CF7" w:rsidRPr="00EC546B">
        <w:rPr>
          <w:sz w:val="28"/>
          <w:szCs w:val="28"/>
        </w:rPr>
        <w:t>квалифицированных рабочих, служащих</w:t>
      </w:r>
      <w:r w:rsidR="00B609A0" w:rsidRPr="00DE46AD">
        <w:rPr>
          <w:sz w:val="28"/>
          <w:szCs w:val="28"/>
        </w:rPr>
        <w:t>.</w:t>
      </w:r>
      <w:proofErr w:type="gramEnd"/>
    </w:p>
    <w:p w:rsidR="00166B32" w:rsidRDefault="00BB2F9F" w:rsidP="00594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="00B609A0" w:rsidRPr="00AD601D">
        <w:rPr>
          <w:sz w:val="28"/>
          <w:szCs w:val="28"/>
        </w:rPr>
        <w:t>рограмма разработана на основе требований Ф</w:t>
      </w:r>
      <w:r w:rsidR="00B04592">
        <w:rPr>
          <w:sz w:val="28"/>
          <w:szCs w:val="28"/>
        </w:rPr>
        <w:t>К</w:t>
      </w:r>
      <w:r w:rsidR="00B609A0" w:rsidRPr="00AD601D">
        <w:rPr>
          <w:sz w:val="28"/>
          <w:szCs w:val="28"/>
        </w:rPr>
        <w:t>ГОС  средн</w:t>
      </w:r>
      <w:r w:rsidR="00B609A0" w:rsidRPr="00AD601D">
        <w:rPr>
          <w:sz w:val="28"/>
          <w:szCs w:val="28"/>
        </w:rPr>
        <w:t>е</w:t>
      </w:r>
      <w:r w:rsidR="00B609A0" w:rsidRPr="00AD601D">
        <w:rPr>
          <w:sz w:val="28"/>
          <w:szCs w:val="28"/>
        </w:rPr>
        <w:t>го  общего образования,  предъявляемых  к  структуре,  содержанию  и  р</w:t>
      </w:r>
      <w:r w:rsidR="00B609A0" w:rsidRPr="00AD601D">
        <w:rPr>
          <w:sz w:val="28"/>
          <w:szCs w:val="28"/>
        </w:rPr>
        <w:t>е</w:t>
      </w:r>
      <w:r w:rsidR="00B609A0" w:rsidRPr="00AD601D">
        <w:rPr>
          <w:sz w:val="28"/>
          <w:szCs w:val="28"/>
        </w:rPr>
        <w:t>зультатам освоен</w:t>
      </w:r>
      <w:r w:rsidR="007B5C74">
        <w:rPr>
          <w:sz w:val="28"/>
          <w:szCs w:val="28"/>
        </w:rPr>
        <w:t>ия  учебной  дисциплины  «Астрономия</w:t>
      </w:r>
      <w:r w:rsidR="00B609A0" w:rsidRPr="00AD601D">
        <w:rPr>
          <w:sz w:val="28"/>
          <w:szCs w:val="28"/>
        </w:rPr>
        <w:t xml:space="preserve">», </w:t>
      </w:r>
      <w:r w:rsidR="00594EF2" w:rsidRPr="00594EF2">
        <w:rPr>
          <w:sz w:val="28"/>
          <w:szCs w:val="28"/>
        </w:rPr>
        <w:t>Приказа</w:t>
      </w:r>
      <w:r w:rsidR="0089465C">
        <w:rPr>
          <w:sz w:val="28"/>
          <w:szCs w:val="28"/>
        </w:rPr>
        <w:t xml:space="preserve"> </w:t>
      </w:r>
      <w:proofErr w:type="spellStart"/>
      <w:r w:rsidR="0089465C">
        <w:rPr>
          <w:sz w:val="28"/>
          <w:szCs w:val="28"/>
        </w:rPr>
        <w:t>Миноб</w:t>
      </w:r>
      <w:r w:rsidR="0089465C">
        <w:rPr>
          <w:sz w:val="28"/>
          <w:szCs w:val="28"/>
        </w:rPr>
        <w:t>р</w:t>
      </w:r>
      <w:r w:rsidR="0089465C">
        <w:rPr>
          <w:sz w:val="28"/>
          <w:szCs w:val="28"/>
        </w:rPr>
        <w:t>науки</w:t>
      </w:r>
      <w:proofErr w:type="spellEnd"/>
      <w:r w:rsidR="0089465C">
        <w:rPr>
          <w:sz w:val="28"/>
          <w:szCs w:val="28"/>
        </w:rPr>
        <w:t xml:space="preserve"> России</w:t>
      </w:r>
      <w:r w:rsidR="00594EF2" w:rsidRPr="00594EF2">
        <w:rPr>
          <w:sz w:val="28"/>
          <w:szCs w:val="28"/>
        </w:rPr>
        <w:t xml:space="preserve"> №</w:t>
      </w:r>
      <w:r w:rsidR="0089465C">
        <w:rPr>
          <w:sz w:val="28"/>
          <w:szCs w:val="28"/>
        </w:rPr>
        <w:t xml:space="preserve"> </w:t>
      </w:r>
      <w:r w:rsidR="00594EF2" w:rsidRPr="00594EF2">
        <w:rPr>
          <w:sz w:val="28"/>
          <w:szCs w:val="28"/>
        </w:rPr>
        <w:t>506 от 7 июня 2017 года «О внесении изменений в</w:t>
      </w:r>
      <w:r w:rsidR="00594EF2">
        <w:rPr>
          <w:sz w:val="28"/>
          <w:szCs w:val="28"/>
        </w:rPr>
        <w:t xml:space="preserve"> </w:t>
      </w:r>
      <w:r w:rsidR="00594EF2" w:rsidRPr="00594EF2">
        <w:rPr>
          <w:sz w:val="28"/>
          <w:szCs w:val="28"/>
        </w:rPr>
        <w:t>Фед</w:t>
      </w:r>
      <w:r w:rsidR="00594EF2" w:rsidRPr="00594EF2">
        <w:rPr>
          <w:sz w:val="28"/>
          <w:szCs w:val="28"/>
        </w:rPr>
        <w:t>е</w:t>
      </w:r>
      <w:r w:rsidR="00594EF2" w:rsidRPr="00594EF2">
        <w:rPr>
          <w:sz w:val="28"/>
          <w:szCs w:val="28"/>
        </w:rPr>
        <w:t>ральный компонент государственных образовательных стандартов</w:t>
      </w:r>
      <w:r w:rsidR="00594EF2">
        <w:rPr>
          <w:sz w:val="28"/>
          <w:szCs w:val="28"/>
        </w:rPr>
        <w:t xml:space="preserve">  </w:t>
      </w:r>
      <w:r w:rsidR="00594EF2" w:rsidRPr="00594EF2">
        <w:rPr>
          <w:sz w:val="28"/>
          <w:szCs w:val="28"/>
        </w:rPr>
        <w:t>начал</w:t>
      </w:r>
      <w:r w:rsidR="00594EF2" w:rsidRPr="00594EF2">
        <w:rPr>
          <w:sz w:val="28"/>
          <w:szCs w:val="28"/>
        </w:rPr>
        <w:t>ь</w:t>
      </w:r>
      <w:r w:rsidR="00594EF2" w:rsidRPr="00594EF2">
        <w:rPr>
          <w:sz w:val="28"/>
          <w:szCs w:val="28"/>
        </w:rPr>
        <w:t>ного общего, основного общего и среднего (полного) общего</w:t>
      </w:r>
      <w:r w:rsidR="00594EF2">
        <w:rPr>
          <w:sz w:val="28"/>
          <w:szCs w:val="28"/>
        </w:rPr>
        <w:t xml:space="preserve"> </w:t>
      </w:r>
      <w:r w:rsidR="00594EF2" w:rsidRPr="00594EF2">
        <w:rPr>
          <w:sz w:val="28"/>
          <w:szCs w:val="28"/>
        </w:rPr>
        <w:t>образования, утвержденный приказом Министерства образования РФ от 5</w:t>
      </w:r>
      <w:r w:rsidR="00594EF2">
        <w:rPr>
          <w:sz w:val="28"/>
          <w:szCs w:val="28"/>
        </w:rPr>
        <w:t xml:space="preserve"> </w:t>
      </w:r>
      <w:r w:rsidR="00594EF2" w:rsidRPr="00594EF2">
        <w:rPr>
          <w:sz w:val="28"/>
          <w:szCs w:val="28"/>
        </w:rPr>
        <w:t xml:space="preserve">марта 2004 </w:t>
      </w:r>
      <w:r w:rsidR="00594EF2">
        <w:rPr>
          <w:sz w:val="28"/>
          <w:szCs w:val="28"/>
        </w:rPr>
        <w:t>г. №1089»;</w:t>
      </w:r>
      <w:r w:rsidR="00594EF2" w:rsidRPr="00594EF2">
        <w:rPr>
          <w:sz w:val="28"/>
          <w:szCs w:val="28"/>
        </w:rPr>
        <w:t xml:space="preserve"> </w:t>
      </w:r>
      <w:r w:rsidR="00B609A0" w:rsidRPr="00AD601D">
        <w:rPr>
          <w:sz w:val="28"/>
          <w:szCs w:val="28"/>
        </w:rPr>
        <w:t xml:space="preserve"> в  соответствии  с Рекомендациями  по  организации  получения  среднего  общего  образования  в пределах  освоения  образовательных  пр</w:t>
      </w:r>
      <w:r w:rsidR="00B609A0" w:rsidRPr="00AD601D">
        <w:rPr>
          <w:sz w:val="28"/>
          <w:szCs w:val="28"/>
        </w:rPr>
        <w:t>о</w:t>
      </w:r>
      <w:r w:rsidR="00B609A0" w:rsidRPr="00AD601D">
        <w:rPr>
          <w:sz w:val="28"/>
          <w:szCs w:val="28"/>
        </w:rPr>
        <w:t>грамм  среднего  профессионального образования  на  базе  основного  общ</w:t>
      </w:r>
      <w:r w:rsidR="00B609A0" w:rsidRPr="00AD601D">
        <w:rPr>
          <w:sz w:val="28"/>
          <w:szCs w:val="28"/>
        </w:rPr>
        <w:t>е</w:t>
      </w:r>
      <w:r w:rsidR="00B609A0" w:rsidRPr="00AD601D">
        <w:rPr>
          <w:sz w:val="28"/>
          <w:szCs w:val="28"/>
        </w:rPr>
        <w:t>го  образования  с  учетом  требований федеральных  государственных  обр</w:t>
      </w:r>
      <w:r w:rsidR="00B609A0" w:rsidRPr="00AD601D">
        <w:rPr>
          <w:sz w:val="28"/>
          <w:szCs w:val="28"/>
        </w:rPr>
        <w:t>а</w:t>
      </w:r>
      <w:r w:rsidR="00B609A0" w:rsidRPr="00AD601D">
        <w:rPr>
          <w:sz w:val="28"/>
          <w:szCs w:val="28"/>
        </w:rPr>
        <w:t xml:space="preserve">зовательных  стандартов  и  получаемой </w:t>
      </w:r>
      <w:r w:rsidR="004D7D20">
        <w:rPr>
          <w:sz w:val="28"/>
          <w:szCs w:val="28"/>
        </w:rPr>
        <w:t>профессии</w:t>
      </w:r>
      <w:r w:rsidR="00B609A0" w:rsidRPr="00AD601D">
        <w:rPr>
          <w:sz w:val="28"/>
          <w:szCs w:val="28"/>
        </w:rPr>
        <w:t xml:space="preserve">    среднего  професси</w:t>
      </w:r>
      <w:r w:rsidR="00B609A0" w:rsidRPr="00AD601D">
        <w:rPr>
          <w:sz w:val="28"/>
          <w:szCs w:val="28"/>
        </w:rPr>
        <w:t>о</w:t>
      </w:r>
      <w:r w:rsidR="00B609A0" w:rsidRPr="00AD601D">
        <w:rPr>
          <w:sz w:val="28"/>
          <w:szCs w:val="28"/>
        </w:rPr>
        <w:t>нального  образования</w:t>
      </w:r>
      <w:r w:rsidR="00B609A0">
        <w:rPr>
          <w:sz w:val="28"/>
          <w:szCs w:val="28"/>
        </w:rPr>
        <w:t xml:space="preserve"> </w:t>
      </w:r>
      <w:r w:rsidR="00B609A0" w:rsidRPr="00AD601D">
        <w:rPr>
          <w:sz w:val="28"/>
          <w:szCs w:val="28"/>
        </w:rPr>
        <w:t xml:space="preserve">(письмо  Департамента  государственной  политики  в  сфере  подготовки рабочих кадров и ДПО  </w:t>
      </w:r>
      <w:proofErr w:type="spellStart"/>
      <w:r w:rsidR="00B609A0" w:rsidRPr="00AD601D">
        <w:rPr>
          <w:sz w:val="28"/>
          <w:szCs w:val="28"/>
        </w:rPr>
        <w:t>Минобрнауки</w:t>
      </w:r>
      <w:proofErr w:type="spellEnd"/>
      <w:r w:rsidR="00B609A0" w:rsidRPr="00AD601D">
        <w:rPr>
          <w:sz w:val="28"/>
          <w:szCs w:val="28"/>
        </w:rPr>
        <w:t xml:space="preserve"> России от  17.03.2015 № 06</w:t>
      </w:r>
      <w:r w:rsidR="00295B08">
        <w:rPr>
          <w:sz w:val="28"/>
          <w:szCs w:val="28"/>
        </w:rPr>
        <w:t xml:space="preserve">-259), в соответствии с методическими рекомендациями по введению учебного предмета «Астрономия» как обязательного для изучения на уровне среднего общего образования  (письмо </w:t>
      </w:r>
      <w:proofErr w:type="spellStart"/>
      <w:r w:rsidR="00295B08">
        <w:rPr>
          <w:sz w:val="28"/>
          <w:szCs w:val="28"/>
        </w:rPr>
        <w:t>Минобрнауки</w:t>
      </w:r>
      <w:proofErr w:type="spellEnd"/>
      <w:r w:rsidR="00295B08">
        <w:rPr>
          <w:sz w:val="28"/>
          <w:szCs w:val="28"/>
        </w:rPr>
        <w:t xml:space="preserve"> России от 20.06.2017 № ТС-194/08).</w:t>
      </w:r>
    </w:p>
    <w:p w:rsidR="00166B32" w:rsidRDefault="00311A60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 </w:t>
      </w:r>
      <w:r w:rsidR="00B8465D">
        <w:rPr>
          <w:sz w:val="28"/>
          <w:szCs w:val="28"/>
        </w:rPr>
        <w:t xml:space="preserve">рабочей </w:t>
      </w:r>
      <w:r>
        <w:rPr>
          <w:sz w:val="28"/>
          <w:szCs w:val="28"/>
        </w:rPr>
        <w:t>программы  «Астрономия</w:t>
      </w:r>
      <w:r w:rsidR="00166B32" w:rsidRPr="00AD601D">
        <w:rPr>
          <w:sz w:val="28"/>
          <w:szCs w:val="28"/>
        </w:rPr>
        <w:t>»  направлено  на  д</w:t>
      </w:r>
      <w:r w:rsidR="00166B32" w:rsidRPr="00AD601D">
        <w:rPr>
          <w:sz w:val="28"/>
          <w:szCs w:val="28"/>
        </w:rPr>
        <w:t>о</w:t>
      </w:r>
      <w:r w:rsidR="00166B32" w:rsidRPr="00AD601D">
        <w:rPr>
          <w:sz w:val="28"/>
          <w:szCs w:val="28"/>
        </w:rPr>
        <w:t xml:space="preserve">стижение следующих </w:t>
      </w:r>
      <w:r w:rsidR="00166B32" w:rsidRPr="000F4C65">
        <w:rPr>
          <w:b/>
          <w:sz w:val="28"/>
          <w:szCs w:val="28"/>
        </w:rPr>
        <w:t>целей</w:t>
      </w:r>
      <w:r w:rsidR="00166B32" w:rsidRPr="00AD601D">
        <w:rPr>
          <w:sz w:val="28"/>
          <w:szCs w:val="28"/>
        </w:rPr>
        <w:t>:</w:t>
      </w:r>
    </w:p>
    <w:p w:rsidR="00311A60" w:rsidRPr="00311A60" w:rsidRDefault="00311A60" w:rsidP="0031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11A60">
        <w:rPr>
          <w:sz w:val="28"/>
          <w:szCs w:val="28"/>
        </w:rPr>
        <w:t>−  осознание  принципиальной  роли  астрономии  в  познании фунд</w:t>
      </w:r>
      <w:r w:rsidRPr="00311A60">
        <w:rPr>
          <w:sz w:val="28"/>
          <w:szCs w:val="28"/>
        </w:rPr>
        <w:t>а</w:t>
      </w:r>
      <w:r w:rsidRPr="00311A60">
        <w:rPr>
          <w:sz w:val="28"/>
          <w:szCs w:val="28"/>
        </w:rPr>
        <w:t xml:space="preserve">ментальных законов природы и формирования естественнонаучной картины мира; </w:t>
      </w:r>
    </w:p>
    <w:p w:rsidR="00311A60" w:rsidRPr="00311A60" w:rsidRDefault="00311A60" w:rsidP="0031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11A60">
        <w:rPr>
          <w:sz w:val="28"/>
          <w:szCs w:val="28"/>
        </w:rPr>
        <w:t>−  приобретение  знаний  о  физической  природе  небесных  тел  и  с</w:t>
      </w:r>
      <w:r w:rsidRPr="00311A60">
        <w:rPr>
          <w:sz w:val="28"/>
          <w:szCs w:val="28"/>
        </w:rPr>
        <w:t>и</w:t>
      </w:r>
      <w:r w:rsidRPr="00311A60">
        <w:rPr>
          <w:sz w:val="28"/>
          <w:szCs w:val="28"/>
        </w:rPr>
        <w:t xml:space="preserve">стем, строения  эволюции  Вселенной,  пространственных  и  временных масштабах  Вселенной,  наиболее  важных  астрономических  открытиях, определивших развитие науки и техники; </w:t>
      </w:r>
    </w:p>
    <w:p w:rsidR="00311A60" w:rsidRPr="00311A60" w:rsidRDefault="00311A60" w:rsidP="0031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11A60">
        <w:rPr>
          <w:sz w:val="28"/>
          <w:szCs w:val="28"/>
        </w:rPr>
        <w:t>−  овладение умениями объяснять видимое положение и движение небесных тел  принципами  определения  местоположения  и  времени  по астрономическим  объектам,  навыками  практического  использования ко</w:t>
      </w:r>
      <w:r w:rsidRPr="00311A60">
        <w:rPr>
          <w:sz w:val="28"/>
          <w:szCs w:val="28"/>
        </w:rPr>
        <w:t>м</w:t>
      </w:r>
      <w:r w:rsidRPr="00311A60">
        <w:rPr>
          <w:sz w:val="28"/>
          <w:szCs w:val="28"/>
        </w:rPr>
        <w:t>пьютерных  приложений  для  определения  вида  звездного  неба  в конкре</w:t>
      </w:r>
      <w:r w:rsidRPr="00311A60">
        <w:rPr>
          <w:sz w:val="28"/>
          <w:szCs w:val="28"/>
        </w:rPr>
        <w:t>т</w:t>
      </w:r>
      <w:r w:rsidRPr="00311A60">
        <w:rPr>
          <w:sz w:val="28"/>
          <w:szCs w:val="28"/>
        </w:rPr>
        <w:t xml:space="preserve">ном пункте для заданного времени; </w:t>
      </w:r>
    </w:p>
    <w:p w:rsidR="00311A60" w:rsidRPr="00311A60" w:rsidRDefault="00311A60" w:rsidP="00311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11A60">
        <w:rPr>
          <w:sz w:val="28"/>
          <w:szCs w:val="28"/>
        </w:rPr>
        <w:t>−  развитие  познавательных  интересов,  интеллектуальных  и  творч</w:t>
      </w:r>
      <w:r w:rsidRPr="00311A60">
        <w:rPr>
          <w:sz w:val="28"/>
          <w:szCs w:val="28"/>
        </w:rPr>
        <w:t>е</w:t>
      </w:r>
      <w:r w:rsidRPr="00311A60">
        <w:rPr>
          <w:sz w:val="28"/>
          <w:szCs w:val="28"/>
        </w:rPr>
        <w:t>ских способностей  в  процессе  приобретения  знаний  по  астрономии  с и</w:t>
      </w:r>
      <w:r w:rsidRPr="00311A60">
        <w:rPr>
          <w:sz w:val="28"/>
          <w:szCs w:val="28"/>
        </w:rPr>
        <w:t>с</w:t>
      </w:r>
      <w:r w:rsidRPr="00311A60">
        <w:rPr>
          <w:sz w:val="28"/>
          <w:szCs w:val="28"/>
        </w:rPr>
        <w:t>пользованием  различных  источников  информации  и  современных инфо</w:t>
      </w:r>
      <w:r w:rsidRPr="00311A60">
        <w:rPr>
          <w:sz w:val="28"/>
          <w:szCs w:val="28"/>
        </w:rPr>
        <w:t>р</w:t>
      </w:r>
      <w:r w:rsidRPr="00311A60">
        <w:rPr>
          <w:sz w:val="28"/>
          <w:szCs w:val="28"/>
        </w:rPr>
        <w:t xml:space="preserve">мационных технологий; </w:t>
      </w:r>
    </w:p>
    <w:p w:rsidR="005933C8" w:rsidRDefault="00311A60" w:rsidP="00593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11A60">
        <w:rPr>
          <w:sz w:val="28"/>
          <w:szCs w:val="28"/>
        </w:rPr>
        <w:t xml:space="preserve">−  формирование научного мировоззрения; </w:t>
      </w:r>
    </w:p>
    <w:p w:rsidR="00B609A0" w:rsidRPr="00B609A0" w:rsidRDefault="005933C8" w:rsidP="005933C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933C8">
        <w:lastRenderedPageBreak/>
        <w:t xml:space="preserve"> </w:t>
      </w:r>
      <w:r w:rsidRPr="005933C8">
        <w:rPr>
          <w:sz w:val="28"/>
          <w:szCs w:val="28"/>
        </w:rPr>
        <w:t>−  формирование  навыков  использования  естественнонаучных  и  ф</w:t>
      </w:r>
      <w:r w:rsidRPr="005933C8">
        <w:rPr>
          <w:sz w:val="28"/>
          <w:szCs w:val="28"/>
        </w:rPr>
        <w:t>и</w:t>
      </w:r>
      <w:r w:rsidRPr="005933C8">
        <w:rPr>
          <w:sz w:val="28"/>
          <w:szCs w:val="28"/>
        </w:rPr>
        <w:t>зико-математических знаний для объектного анализа устройства окружа</w:t>
      </w:r>
      <w:r w:rsidRPr="005933C8">
        <w:rPr>
          <w:sz w:val="28"/>
          <w:szCs w:val="28"/>
        </w:rPr>
        <w:t>ю</w:t>
      </w:r>
      <w:r w:rsidRPr="005933C8">
        <w:rPr>
          <w:sz w:val="28"/>
          <w:szCs w:val="28"/>
        </w:rPr>
        <w:t>щего мира  на  примере  достижений  современной  астрофизики,  астрон</w:t>
      </w:r>
      <w:r w:rsidRPr="005933C8">
        <w:rPr>
          <w:sz w:val="28"/>
          <w:szCs w:val="28"/>
        </w:rPr>
        <w:t>о</w:t>
      </w:r>
      <w:r w:rsidRPr="005933C8">
        <w:rPr>
          <w:sz w:val="28"/>
          <w:szCs w:val="28"/>
        </w:rPr>
        <w:t xml:space="preserve">мии  и космонавтики.  </w:t>
      </w:r>
      <w:r w:rsidRPr="005933C8">
        <w:rPr>
          <w:sz w:val="28"/>
          <w:szCs w:val="28"/>
        </w:rPr>
        <w:cr/>
      </w:r>
      <w:r w:rsidR="00B609A0" w:rsidRPr="00B609A0">
        <w:rPr>
          <w:sz w:val="28"/>
          <w:szCs w:val="28"/>
        </w:rPr>
        <w:t xml:space="preserve">В </w:t>
      </w:r>
      <w:r w:rsidR="00B8465D">
        <w:rPr>
          <w:sz w:val="28"/>
          <w:szCs w:val="28"/>
        </w:rPr>
        <w:t xml:space="preserve">рабочую </w:t>
      </w:r>
      <w:r w:rsidR="00B609A0" w:rsidRPr="00B609A0">
        <w:rPr>
          <w:sz w:val="28"/>
          <w:szCs w:val="28"/>
        </w:rPr>
        <w:t>программу включено  содержание,  направленное на  формиров</w:t>
      </w:r>
      <w:r w:rsidR="00B609A0" w:rsidRPr="00B609A0">
        <w:rPr>
          <w:sz w:val="28"/>
          <w:szCs w:val="28"/>
        </w:rPr>
        <w:t>а</w:t>
      </w:r>
      <w:r w:rsidR="00B609A0" w:rsidRPr="00B609A0">
        <w:rPr>
          <w:sz w:val="28"/>
          <w:szCs w:val="28"/>
        </w:rPr>
        <w:t xml:space="preserve">ние у студентов компетенций,  необходимых для качественного  освоения  ОП СПО  на базе  основного  общего  образования  с  </w:t>
      </w:r>
      <w:r w:rsidR="00B609A0">
        <w:rPr>
          <w:sz w:val="28"/>
          <w:szCs w:val="28"/>
        </w:rPr>
        <w:t>получением  среднего  общего об</w:t>
      </w:r>
      <w:r w:rsidR="00B609A0" w:rsidRPr="00B609A0">
        <w:rPr>
          <w:sz w:val="28"/>
          <w:szCs w:val="28"/>
        </w:rPr>
        <w:t xml:space="preserve">разования  -   программы подготовки </w:t>
      </w:r>
      <w:r w:rsidR="00920CF7" w:rsidRPr="00EC546B">
        <w:rPr>
          <w:sz w:val="28"/>
          <w:szCs w:val="28"/>
        </w:rPr>
        <w:t xml:space="preserve">квалифицированных рабочих, служащих </w:t>
      </w:r>
      <w:r w:rsidR="00B609A0" w:rsidRPr="00B609A0">
        <w:rPr>
          <w:sz w:val="28"/>
          <w:szCs w:val="28"/>
        </w:rPr>
        <w:t>(</w:t>
      </w:r>
      <w:r w:rsidR="00920CF7">
        <w:rPr>
          <w:sz w:val="28"/>
          <w:szCs w:val="28"/>
        </w:rPr>
        <w:t>ППКРС</w:t>
      </w:r>
      <w:r w:rsidR="00B609A0" w:rsidRPr="00B609A0">
        <w:rPr>
          <w:sz w:val="28"/>
          <w:szCs w:val="28"/>
        </w:rPr>
        <w:t>).</w:t>
      </w:r>
    </w:p>
    <w:p w:rsidR="00166B32" w:rsidRDefault="00166B32" w:rsidP="00B60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66B32" w:rsidRDefault="00166B32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6B32" w:rsidRPr="00D30CC9" w:rsidRDefault="00166B32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30CC9">
        <w:rPr>
          <w:b/>
          <w:sz w:val="28"/>
          <w:szCs w:val="28"/>
        </w:rPr>
        <w:t>ОБЩАЯ ХАРАКТЕРИСТИКА УЧЕБНОЙ ДИСЦИПЛИНЫ</w:t>
      </w:r>
    </w:p>
    <w:p w:rsidR="00166B32" w:rsidRDefault="005933C8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«Астрономия</w:t>
      </w:r>
      <w:r w:rsidR="00166B32" w:rsidRPr="00D30CC9">
        <w:rPr>
          <w:b/>
          <w:sz w:val="28"/>
          <w:szCs w:val="28"/>
        </w:rPr>
        <w:t>»</w:t>
      </w:r>
    </w:p>
    <w:p w:rsidR="00B36579" w:rsidRDefault="00B36579" w:rsidP="00166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2511" w:rsidRDefault="00042511" w:rsidP="00042511">
      <w:pPr>
        <w:tabs>
          <w:tab w:val="left" w:pos="916"/>
          <w:tab w:val="left" w:pos="1832"/>
          <w:tab w:val="left" w:pos="2748"/>
          <w:tab w:val="left" w:pos="28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B36579">
        <w:rPr>
          <w:sz w:val="28"/>
          <w:szCs w:val="28"/>
        </w:rPr>
        <w:t xml:space="preserve">Астрономия - одна из древнейших естественных наук, относится к </w:t>
      </w:r>
      <w:r>
        <w:rPr>
          <w:sz w:val="28"/>
          <w:szCs w:val="28"/>
        </w:rPr>
        <w:t>о</w:t>
      </w:r>
      <w:r w:rsidR="00B36579">
        <w:rPr>
          <w:sz w:val="28"/>
          <w:szCs w:val="28"/>
        </w:rPr>
        <w:t xml:space="preserve">бластям человеческих знаний, получивших динамическое развитие в </w:t>
      </w:r>
      <w:r w:rsidR="00B36579">
        <w:rPr>
          <w:sz w:val="28"/>
          <w:szCs w:val="28"/>
          <w:lang w:val="en-US"/>
        </w:rPr>
        <w:t>XXI</w:t>
      </w:r>
      <w:r w:rsidR="00B36579">
        <w:rPr>
          <w:sz w:val="28"/>
          <w:szCs w:val="28"/>
        </w:rPr>
        <w:t xml:space="preserve"> веке. </w:t>
      </w:r>
    </w:p>
    <w:p w:rsidR="00042511" w:rsidRDefault="00042511" w:rsidP="00042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36579">
        <w:rPr>
          <w:sz w:val="28"/>
          <w:szCs w:val="28"/>
        </w:rPr>
        <w:t>Астрономия является завершающей философской и</w:t>
      </w:r>
      <w:r>
        <w:rPr>
          <w:sz w:val="28"/>
          <w:szCs w:val="28"/>
        </w:rPr>
        <w:t xml:space="preserve"> </w:t>
      </w:r>
      <w:r w:rsidRPr="00B36579">
        <w:rPr>
          <w:sz w:val="28"/>
          <w:szCs w:val="28"/>
        </w:rPr>
        <w:t xml:space="preserve">мировоззренческой дисциплиной, </w:t>
      </w:r>
      <w:r>
        <w:rPr>
          <w:sz w:val="28"/>
          <w:szCs w:val="28"/>
        </w:rPr>
        <w:t xml:space="preserve">где </w:t>
      </w:r>
      <w:r w:rsidRPr="00B36579">
        <w:rPr>
          <w:sz w:val="28"/>
          <w:szCs w:val="28"/>
        </w:rPr>
        <w:t>без специального формирования астрономических знаний</w:t>
      </w:r>
      <w:r>
        <w:rPr>
          <w:sz w:val="28"/>
          <w:szCs w:val="28"/>
        </w:rPr>
        <w:t xml:space="preserve"> </w:t>
      </w:r>
      <w:r w:rsidRPr="00B36579">
        <w:rPr>
          <w:sz w:val="28"/>
          <w:szCs w:val="28"/>
        </w:rPr>
        <w:t>не может сформироваться естественнонаучное мировоззрение, цельная физ</w:t>
      </w:r>
      <w:r w:rsidRPr="00B36579">
        <w:rPr>
          <w:sz w:val="28"/>
          <w:szCs w:val="28"/>
        </w:rPr>
        <w:t>и</w:t>
      </w:r>
      <w:r w:rsidRPr="00B36579">
        <w:rPr>
          <w:sz w:val="28"/>
          <w:szCs w:val="28"/>
        </w:rPr>
        <w:t>ческая картина</w:t>
      </w:r>
      <w:r>
        <w:rPr>
          <w:sz w:val="28"/>
          <w:szCs w:val="28"/>
        </w:rPr>
        <w:t xml:space="preserve"> </w:t>
      </w:r>
      <w:r w:rsidRPr="00B36579">
        <w:rPr>
          <w:sz w:val="28"/>
          <w:szCs w:val="28"/>
        </w:rPr>
        <w:t>мира. Астрономия раскрывает единство законов природы, применимость законов физики к</w:t>
      </w:r>
      <w:r>
        <w:rPr>
          <w:sz w:val="28"/>
          <w:szCs w:val="28"/>
        </w:rPr>
        <w:t xml:space="preserve"> </w:t>
      </w:r>
      <w:r w:rsidRPr="00B36579">
        <w:rPr>
          <w:sz w:val="28"/>
          <w:szCs w:val="28"/>
        </w:rPr>
        <w:t>небесным телам, дает целостное предста</w:t>
      </w:r>
      <w:r w:rsidRPr="00B36579">
        <w:rPr>
          <w:sz w:val="28"/>
          <w:szCs w:val="28"/>
        </w:rPr>
        <w:t>в</w:t>
      </w:r>
      <w:r w:rsidRPr="00B36579">
        <w:rPr>
          <w:sz w:val="28"/>
          <w:szCs w:val="28"/>
        </w:rPr>
        <w:t>ление о строении Вселенной и познаваемости мира</w:t>
      </w:r>
      <w:r>
        <w:rPr>
          <w:sz w:val="28"/>
          <w:szCs w:val="28"/>
        </w:rPr>
        <w:t xml:space="preserve">. </w:t>
      </w:r>
    </w:p>
    <w:p w:rsidR="001673D4" w:rsidRDefault="001673D4" w:rsidP="00042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673D4">
        <w:rPr>
          <w:sz w:val="28"/>
          <w:szCs w:val="28"/>
        </w:rPr>
        <w:t>Содержание астрономии опирается на знания, полученные студентами по физике, математике, географии и другим учебным предметам. Астрофиз</w:t>
      </w:r>
      <w:r w:rsidRPr="001673D4">
        <w:rPr>
          <w:sz w:val="28"/>
          <w:szCs w:val="28"/>
        </w:rPr>
        <w:t>и</w:t>
      </w:r>
      <w:r w:rsidRPr="001673D4">
        <w:rPr>
          <w:sz w:val="28"/>
          <w:szCs w:val="28"/>
        </w:rPr>
        <w:t>ческий материал составляет основу содержания учебного предмета, отражает существующее положение в самой науке и её влияние на формирование научного мировоззрения.</w:t>
      </w:r>
    </w:p>
    <w:p w:rsidR="00D50E22" w:rsidRDefault="00D50E22" w:rsidP="00D5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50E22">
        <w:rPr>
          <w:sz w:val="28"/>
          <w:szCs w:val="28"/>
        </w:rPr>
        <w:t>Заметное место в содержании учебной дисциплины занимает учебный материал, не</w:t>
      </w:r>
      <w:r>
        <w:rPr>
          <w:sz w:val="28"/>
          <w:szCs w:val="28"/>
        </w:rPr>
        <w:t xml:space="preserve"> </w:t>
      </w:r>
      <w:r w:rsidRPr="00D50E22">
        <w:rPr>
          <w:sz w:val="28"/>
          <w:szCs w:val="28"/>
        </w:rPr>
        <w:t>только формирующий естественнонаучную картину мира у ст</w:t>
      </w:r>
      <w:r w:rsidRPr="00D50E22">
        <w:rPr>
          <w:sz w:val="28"/>
          <w:szCs w:val="28"/>
        </w:rPr>
        <w:t>у</w:t>
      </w:r>
      <w:r w:rsidRPr="00D50E22">
        <w:rPr>
          <w:sz w:val="28"/>
          <w:szCs w:val="28"/>
        </w:rPr>
        <w:t>дентов, но и</w:t>
      </w:r>
      <w:r>
        <w:rPr>
          <w:sz w:val="28"/>
          <w:szCs w:val="28"/>
        </w:rPr>
        <w:t xml:space="preserve"> </w:t>
      </w:r>
      <w:r w:rsidRPr="00D50E22">
        <w:rPr>
          <w:sz w:val="28"/>
          <w:szCs w:val="28"/>
        </w:rPr>
        <w:t>раскрывающий практическое значение естественнонаучных зн</w:t>
      </w:r>
      <w:r w:rsidRPr="00D50E22">
        <w:rPr>
          <w:sz w:val="28"/>
          <w:szCs w:val="28"/>
        </w:rPr>
        <w:t>а</w:t>
      </w:r>
      <w:r w:rsidRPr="00D50E22">
        <w:rPr>
          <w:sz w:val="28"/>
          <w:szCs w:val="28"/>
        </w:rPr>
        <w:t>ний во всех сферах</w:t>
      </w:r>
      <w:r>
        <w:rPr>
          <w:sz w:val="28"/>
          <w:szCs w:val="28"/>
        </w:rPr>
        <w:t xml:space="preserve"> </w:t>
      </w:r>
      <w:r w:rsidRPr="00D50E22">
        <w:rPr>
          <w:sz w:val="28"/>
          <w:szCs w:val="28"/>
        </w:rPr>
        <w:t>жизни современного общества.</w:t>
      </w:r>
    </w:p>
    <w:p w:rsidR="00D50E22" w:rsidRDefault="00042511" w:rsidP="00042511">
      <w:pPr>
        <w:tabs>
          <w:tab w:val="left" w:pos="916"/>
          <w:tab w:val="left" w:pos="1832"/>
          <w:tab w:val="left" w:pos="2748"/>
          <w:tab w:val="left" w:pos="28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16EC">
        <w:rPr>
          <w:sz w:val="28"/>
          <w:szCs w:val="28"/>
        </w:rPr>
        <w:t>В качестве обязательного для изучения учебного предмета астрон</w:t>
      </w:r>
      <w:r w:rsidR="001216EC">
        <w:rPr>
          <w:sz w:val="28"/>
          <w:szCs w:val="28"/>
        </w:rPr>
        <w:t>о</w:t>
      </w:r>
      <w:r w:rsidR="001216EC">
        <w:rPr>
          <w:sz w:val="28"/>
          <w:szCs w:val="28"/>
        </w:rPr>
        <w:t>мия включается в содержание общего среднего образования, направленное в том числе на изучение достижений современной науки и техники, формир</w:t>
      </w:r>
      <w:r w:rsidR="001216EC">
        <w:rPr>
          <w:sz w:val="28"/>
          <w:szCs w:val="28"/>
        </w:rPr>
        <w:t>о</w:t>
      </w:r>
      <w:r w:rsidR="001216EC">
        <w:rPr>
          <w:sz w:val="28"/>
          <w:szCs w:val="28"/>
        </w:rPr>
        <w:t xml:space="preserve">вание основ знаний о методах, результатах исследований, фундаментальных законах природы небесных тел. </w:t>
      </w:r>
    </w:p>
    <w:p w:rsidR="00D50E22" w:rsidRDefault="00D50E22" w:rsidP="00D50E22">
      <w:pPr>
        <w:tabs>
          <w:tab w:val="left" w:pos="916"/>
          <w:tab w:val="left" w:pos="1832"/>
          <w:tab w:val="left" w:pos="2748"/>
          <w:tab w:val="left" w:pos="28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50E22">
        <w:rPr>
          <w:sz w:val="28"/>
          <w:szCs w:val="28"/>
        </w:rPr>
        <w:t>Курс астрономии направлен на формирование у обучающихся пре</w:t>
      </w:r>
      <w:r w:rsidRPr="00D50E22">
        <w:rPr>
          <w:sz w:val="28"/>
          <w:szCs w:val="28"/>
        </w:rPr>
        <w:t>д</w:t>
      </w:r>
      <w:r w:rsidRPr="00D50E22">
        <w:rPr>
          <w:sz w:val="28"/>
          <w:szCs w:val="28"/>
        </w:rPr>
        <w:t>ставлений о</w:t>
      </w:r>
      <w:r>
        <w:rPr>
          <w:sz w:val="28"/>
          <w:szCs w:val="28"/>
        </w:rPr>
        <w:t xml:space="preserve"> </w:t>
      </w:r>
      <w:r w:rsidRPr="00D50E22">
        <w:rPr>
          <w:sz w:val="28"/>
          <w:szCs w:val="28"/>
        </w:rPr>
        <w:t>движении, строении, происхождении развитии небесных тел и их систем; знакомство с</w:t>
      </w:r>
      <w:r>
        <w:rPr>
          <w:sz w:val="28"/>
          <w:szCs w:val="28"/>
        </w:rPr>
        <w:t xml:space="preserve"> </w:t>
      </w:r>
      <w:r w:rsidRPr="00D50E22">
        <w:rPr>
          <w:sz w:val="28"/>
          <w:szCs w:val="28"/>
        </w:rPr>
        <w:t>именами выдающихся деятелей в области астрон</w:t>
      </w:r>
      <w:r w:rsidRPr="00D50E22">
        <w:rPr>
          <w:sz w:val="28"/>
          <w:szCs w:val="28"/>
        </w:rPr>
        <w:t>о</w:t>
      </w:r>
      <w:r w:rsidRPr="00D50E22">
        <w:rPr>
          <w:sz w:val="28"/>
          <w:szCs w:val="28"/>
        </w:rPr>
        <w:t>мии, с их ролью в данной области</w:t>
      </w:r>
      <w:r>
        <w:rPr>
          <w:sz w:val="28"/>
          <w:szCs w:val="28"/>
        </w:rPr>
        <w:t xml:space="preserve"> </w:t>
      </w:r>
      <w:r w:rsidRPr="00D50E22">
        <w:rPr>
          <w:sz w:val="28"/>
          <w:szCs w:val="28"/>
        </w:rPr>
        <w:t>знаний</w:t>
      </w:r>
      <w:r w:rsidR="008C628B">
        <w:rPr>
          <w:sz w:val="28"/>
          <w:szCs w:val="28"/>
        </w:rPr>
        <w:t>; а</w:t>
      </w:r>
      <w:r w:rsidRPr="00D50E22">
        <w:rPr>
          <w:sz w:val="28"/>
          <w:szCs w:val="28"/>
        </w:rPr>
        <w:t xml:space="preserve"> также о практическом примен</w:t>
      </w:r>
      <w:r w:rsidRPr="00D50E22">
        <w:rPr>
          <w:sz w:val="28"/>
          <w:szCs w:val="28"/>
        </w:rPr>
        <w:t>е</w:t>
      </w:r>
      <w:r w:rsidRPr="00D50E22">
        <w:rPr>
          <w:sz w:val="28"/>
          <w:szCs w:val="28"/>
        </w:rPr>
        <w:t>нии астрономических знаний для развития</w:t>
      </w:r>
      <w:r>
        <w:rPr>
          <w:sz w:val="28"/>
          <w:szCs w:val="28"/>
        </w:rPr>
        <w:t xml:space="preserve"> </w:t>
      </w:r>
      <w:r w:rsidRPr="00D50E22">
        <w:rPr>
          <w:sz w:val="28"/>
          <w:szCs w:val="28"/>
        </w:rPr>
        <w:t>таких наук, как астрология,  ко</w:t>
      </w:r>
      <w:r w:rsidRPr="00D50E22">
        <w:rPr>
          <w:sz w:val="28"/>
          <w:szCs w:val="28"/>
        </w:rPr>
        <w:t>с</w:t>
      </w:r>
      <w:r w:rsidRPr="00D50E22">
        <w:rPr>
          <w:sz w:val="28"/>
          <w:szCs w:val="28"/>
        </w:rPr>
        <w:t>мология.</w:t>
      </w:r>
    </w:p>
    <w:p w:rsidR="001216EC" w:rsidRDefault="00D50E22" w:rsidP="00042511">
      <w:pPr>
        <w:tabs>
          <w:tab w:val="left" w:pos="916"/>
          <w:tab w:val="left" w:pos="1832"/>
          <w:tab w:val="left" w:pos="2748"/>
          <w:tab w:val="left" w:pos="28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16EC">
        <w:rPr>
          <w:sz w:val="28"/>
          <w:szCs w:val="28"/>
        </w:rPr>
        <w:t>Наряду с други</w:t>
      </w:r>
      <w:r w:rsidR="008C628B">
        <w:rPr>
          <w:sz w:val="28"/>
          <w:szCs w:val="28"/>
        </w:rPr>
        <w:t xml:space="preserve">ми учебными дисциплинами </w:t>
      </w:r>
      <w:r w:rsidR="001216EC">
        <w:rPr>
          <w:sz w:val="28"/>
          <w:szCs w:val="28"/>
        </w:rPr>
        <w:t xml:space="preserve"> изучение </w:t>
      </w:r>
      <w:r w:rsidR="008C628B">
        <w:rPr>
          <w:sz w:val="28"/>
          <w:szCs w:val="28"/>
        </w:rPr>
        <w:t xml:space="preserve">астрономии </w:t>
      </w:r>
      <w:r w:rsidR="001216EC">
        <w:rPr>
          <w:sz w:val="28"/>
          <w:szCs w:val="28"/>
        </w:rPr>
        <w:t>способствует формированию естественнонаучной грамотности</w:t>
      </w:r>
      <w:r w:rsidR="008C628B">
        <w:rPr>
          <w:sz w:val="28"/>
          <w:szCs w:val="28"/>
        </w:rPr>
        <w:t>,</w:t>
      </w:r>
      <w:r w:rsidR="001216EC">
        <w:rPr>
          <w:sz w:val="28"/>
          <w:szCs w:val="28"/>
        </w:rPr>
        <w:t xml:space="preserve"> развитию п</w:t>
      </w:r>
      <w:r w:rsidR="001216EC">
        <w:rPr>
          <w:sz w:val="28"/>
          <w:szCs w:val="28"/>
        </w:rPr>
        <w:t>о</w:t>
      </w:r>
      <w:r w:rsidR="001216EC">
        <w:rPr>
          <w:sz w:val="28"/>
          <w:szCs w:val="28"/>
        </w:rPr>
        <w:lastRenderedPageBreak/>
        <w:t>знавательных</w:t>
      </w:r>
      <w:r w:rsidR="00AB4845">
        <w:rPr>
          <w:sz w:val="28"/>
          <w:szCs w:val="28"/>
        </w:rPr>
        <w:t>, интеллектуальных и творческих</w:t>
      </w:r>
      <w:r w:rsidR="001216EC">
        <w:rPr>
          <w:sz w:val="28"/>
          <w:szCs w:val="28"/>
        </w:rPr>
        <w:t xml:space="preserve"> способностей</w:t>
      </w:r>
      <w:r w:rsidR="008C628B">
        <w:rPr>
          <w:sz w:val="28"/>
          <w:szCs w:val="28"/>
        </w:rPr>
        <w:t xml:space="preserve"> студентов, </w:t>
      </w:r>
      <w:r w:rsidR="00AB4845">
        <w:rPr>
          <w:sz w:val="28"/>
          <w:szCs w:val="28"/>
        </w:rPr>
        <w:t>в</w:t>
      </w:r>
      <w:r w:rsidR="008C628B">
        <w:rPr>
          <w:sz w:val="28"/>
          <w:szCs w:val="28"/>
        </w:rPr>
        <w:t xml:space="preserve"> </w:t>
      </w:r>
      <w:r w:rsidR="00AB4845">
        <w:rPr>
          <w:sz w:val="28"/>
          <w:szCs w:val="28"/>
        </w:rPr>
        <w:t>том числе</w:t>
      </w:r>
      <w:r w:rsidR="008C628B">
        <w:rPr>
          <w:sz w:val="28"/>
          <w:szCs w:val="28"/>
        </w:rPr>
        <w:t xml:space="preserve"> многих видов деятельности, имеющих </w:t>
      </w:r>
      <w:proofErr w:type="spellStart"/>
      <w:r w:rsidR="008C628B">
        <w:rPr>
          <w:sz w:val="28"/>
          <w:szCs w:val="28"/>
        </w:rPr>
        <w:t>метапредметный</w:t>
      </w:r>
      <w:proofErr w:type="spellEnd"/>
      <w:r w:rsidR="008C628B">
        <w:rPr>
          <w:sz w:val="28"/>
          <w:szCs w:val="28"/>
        </w:rPr>
        <w:t xml:space="preserve"> характер.</w:t>
      </w:r>
    </w:p>
    <w:p w:rsidR="00AB4845" w:rsidRDefault="00AB4845" w:rsidP="00AB4845">
      <w:pPr>
        <w:tabs>
          <w:tab w:val="left" w:pos="916"/>
          <w:tab w:val="left" w:pos="1832"/>
          <w:tab w:val="left" w:pos="2748"/>
          <w:tab w:val="left" w:pos="28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B4845">
        <w:rPr>
          <w:sz w:val="28"/>
          <w:szCs w:val="28"/>
        </w:rPr>
        <w:t>Нельзя  не  отметить  важную роль  предмета  в  становлении  гражданской  позиции  и  патриотическом воспитании</w:t>
      </w:r>
      <w:r w:rsidR="00950ADD">
        <w:rPr>
          <w:sz w:val="28"/>
          <w:szCs w:val="28"/>
        </w:rPr>
        <w:t xml:space="preserve"> студентов</w:t>
      </w:r>
      <w:r w:rsidRPr="00AB4845">
        <w:rPr>
          <w:sz w:val="28"/>
          <w:szCs w:val="28"/>
        </w:rPr>
        <w:t xml:space="preserve">  –</w:t>
      </w:r>
      <w:r>
        <w:rPr>
          <w:sz w:val="28"/>
          <w:szCs w:val="28"/>
        </w:rPr>
        <w:t xml:space="preserve"> </w:t>
      </w:r>
      <w:r w:rsidRPr="00AB4845">
        <w:rPr>
          <w:sz w:val="28"/>
          <w:szCs w:val="28"/>
        </w:rPr>
        <w:t>Российская  Федерация  в  развитии  астрономии, космонавтики и космофизики всегда занимала л</w:t>
      </w:r>
      <w:r w:rsidRPr="00AB4845">
        <w:rPr>
          <w:sz w:val="28"/>
          <w:szCs w:val="28"/>
        </w:rPr>
        <w:t>и</w:t>
      </w:r>
      <w:r w:rsidRPr="00AB4845">
        <w:rPr>
          <w:sz w:val="28"/>
          <w:szCs w:val="28"/>
        </w:rPr>
        <w:t>дирующие позиции в мире.</w:t>
      </w:r>
    </w:p>
    <w:p w:rsidR="001F5A91" w:rsidRDefault="001F5A91" w:rsidP="001F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47230">
        <w:rPr>
          <w:sz w:val="28"/>
          <w:szCs w:val="28"/>
        </w:rPr>
        <w:t>Изучение  общеобразовательн</w:t>
      </w:r>
      <w:r w:rsidR="008C628B">
        <w:rPr>
          <w:sz w:val="28"/>
          <w:szCs w:val="28"/>
        </w:rPr>
        <w:t>ой  учебной  дисциплины  «Астрономия</w:t>
      </w:r>
      <w:r w:rsidRPr="00747230">
        <w:rPr>
          <w:sz w:val="28"/>
          <w:szCs w:val="28"/>
        </w:rPr>
        <w:t xml:space="preserve">» завершается подведением итогов в форме </w:t>
      </w:r>
      <w:r w:rsidR="008C628B">
        <w:rPr>
          <w:sz w:val="28"/>
          <w:szCs w:val="28"/>
        </w:rPr>
        <w:t>дифференцированного зачета</w:t>
      </w:r>
      <w:r w:rsidRPr="00747230">
        <w:rPr>
          <w:sz w:val="28"/>
          <w:szCs w:val="28"/>
        </w:rPr>
        <w:t xml:space="preserve"> в рамках промежуточной аттестации студентов в процессе освоения ОП</w:t>
      </w:r>
      <w:r>
        <w:rPr>
          <w:sz w:val="28"/>
          <w:szCs w:val="28"/>
        </w:rPr>
        <w:t xml:space="preserve"> </w:t>
      </w:r>
      <w:r w:rsidRPr="00747230">
        <w:rPr>
          <w:sz w:val="28"/>
          <w:szCs w:val="28"/>
        </w:rPr>
        <w:t>СПО с получением среднего общего образования (ППКРС).</w:t>
      </w:r>
    </w:p>
    <w:p w:rsidR="001F5A91" w:rsidRDefault="001F5A91" w:rsidP="001F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B04E1C" w:rsidRDefault="001F5A91" w:rsidP="008D1975">
      <w:pPr>
        <w:ind w:firstLine="709"/>
        <w:rPr>
          <w:b/>
          <w:sz w:val="28"/>
          <w:szCs w:val="28"/>
        </w:rPr>
      </w:pPr>
      <w:r w:rsidRPr="00807F06">
        <w:rPr>
          <w:b/>
          <w:sz w:val="28"/>
          <w:szCs w:val="28"/>
        </w:rPr>
        <w:t>МЕСТО УЧЕБНОЙ ДИСЦИПЛИНЫ В УЧЕБНОМ ПЛАНЕ</w:t>
      </w:r>
    </w:p>
    <w:p w:rsidR="00B04E1C" w:rsidRDefault="00B04E1C" w:rsidP="00B04E1C">
      <w:pPr>
        <w:ind w:firstLine="709"/>
        <w:jc w:val="both"/>
        <w:rPr>
          <w:b/>
          <w:sz w:val="28"/>
          <w:szCs w:val="28"/>
        </w:rPr>
      </w:pPr>
    </w:p>
    <w:p w:rsidR="00543783" w:rsidRPr="00080392" w:rsidRDefault="00543783" w:rsidP="0054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80392">
        <w:rPr>
          <w:sz w:val="28"/>
          <w:szCs w:val="28"/>
        </w:rPr>
        <w:t xml:space="preserve">Учебная  дисциплина </w:t>
      </w:r>
      <w:r>
        <w:rPr>
          <w:sz w:val="28"/>
          <w:szCs w:val="28"/>
        </w:rPr>
        <w:t xml:space="preserve"> «Астрономия</w:t>
      </w:r>
      <w:r w:rsidRPr="00080392">
        <w:rPr>
          <w:sz w:val="28"/>
          <w:szCs w:val="28"/>
        </w:rPr>
        <w:t xml:space="preserve">»  является  </w:t>
      </w:r>
      <w:r>
        <w:rPr>
          <w:sz w:val="28"/>
          <w:szCs w:val="28"/>
        </w:rPr>
        <w:t xml:space="preserve">общим </w:t>
      </w:r>
      <w:r w:rsidRPr="00080392">
        <w:rPr>
          <w:sz w:val="28"/>
          <w:szCs w:val="28"/>
        </w:rPr>
        <w:t>учебным  пре</w:t>
      </w:r>
      <w:r w:rsidRPr="00080392">
        <w:rPr>
          <w:sz w:val="28"/>
          <w:szCs w:val="28"/>
        </w:rPr>
        <w:t>д</w:t>
      </w:r>
      <w:r w:rsidRPr="00080392">
        <w:rPr>
          <w:sz w:val="28"/>
          <w:szCs w:val="28"/>
        </w:rPr>
        <w:t xml:space="preserve">метом </w:t>
      </w:r>
      <w:r>
        <w:rPr>
          <w:sz w:val="28"/>
          <w:szCs w:val="28"/>
        </w:rPr>
        <w:t>для включения во все учебные планы учебных предметов</w:t>
      </w:r>
      <w:r w:rsidRPr="00080392">
        <w:rPr>
          <w:sz w:val="28"/>
          <w:szCs w:val="28"/>
        </w:rPr>
        <w:t xml:space="preserve"> из  обяз</w:t>
      </w:r>
      <w:r w:rsidRPr="00080392">
        <w:rPr>
          <w:sz w:val="28"/>
          <w:szCs w:val="28"/>
        </w:rPr>
        <w:t>а</w:t>
      </w:r>
      <w:r w:rsidRPr="00080392">
        <w:rPr>
          <w:sz w:val="28"/>
          <w:szCs w:val="28"/>
        </w:rPr>
        <w:t>тельной  предметной  области  «Естественные  науки»  Ф</w:t>
      </w:r>
      <w:r w:rsidR="00B04592">
        <w:rPr>
          <w:sz w:val="28"/>
          <w:szCs w:val="28"/>
        </w:rPr>
        <w:t>К</w:t>
      </w:r>
      <w:r w:rsidRPr="00080392">
        <w:rPr>
          <w:sz w:val="28"/>
          <w:szCs w:val="28"/>
        </w:rPr>
        <w:t>ГОС среднего о</w:t>
      </w:r>
      <w:r w:rsidRPr="00080392">
        <w:rPr>
          <w:sz w:val="28"/>
          <w:szCs w:val="28"/>
        </w:rPr>
        <w:t>б</w:t>
      </w:r>
      <w:r w:rsidRPr="00080392">
        <w:rPr>
          <w:sz w:val="28"/>
          <w:szCs w:val="28"/>
        </w:rPr>
        <w:t>щего образования.</w:t>
      </w:r>
    </w:p>
    <w:p w:rsidR="00543783" w:rsidRPr="00391B36" w:rsidRDefault="00543783" w:rsidP="0054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91B36">
        <w:rPr>
          <w:sz w:val="28"/>
          <w:szCs w:val="28"/>
        </w:rPr>
        <w:t xml:space="preserve">В  </w:t>
      </w:r>
      <w:r>
        <w:rPr>
          <w:sz w:val="28"/>
          <w:szCs w:val="28"/>
        </w:rPr>
        <w:t>ГБПОУ ИО ТПТТ</w:t>
      </w:r>
      <w:r w:rsidRPr="00391B36">
        <w:rPr>
          <w:sz w:val="28"/>
          <w:szCs w:val="28"/>
        </w:rPr>
        <w:t>,  реализующ</w:t>
      </w:r>
      <w:r>
        <w:rPr>
          <w:sz w:val="28"/>
          <w:szCs w:val="28"/>
        </w:rPr>
        <w:t>ем</w:t>
      </w:r>
      <w:r w:rsidRPr="00391B36">
        <w:rPr>
          <w:sz w:val="28"/>
          <w:szCs w:val="28"/>
        </w:rPr>
        <w:t xml:space="preserve"> образовательную  программу  среднего  общего  образования  в  пределах освоения  ОП  СПО  на  базе  о</w:t>
      </w:r>
      <w:r w:rsidRPr="00391B36">
        <w:rPr>
          <w:sz w:val="28"/>
          <w:szCs w:val="28"/>
        </w:rPr>
        <w:t>с</w:t>
      </w:r>
      <w:r w:rsidRPr="00391B36">
        <w:rPr>
          <w:sz w:val="28"/>
          <w:szCs w:val="28"/>
        </w:rPr>
        <w:t>новного  общего  образования,  учебная дисциплина  «</w:t>
      </w:r>
      <w:r>
        <w:rPr>
          <w:sz w:val="28"/>
          <w:szCs w:val="28"/>
        </w:rPr>
        <w:t>Астрономия</w:t>
      </w:r>
      <w:r w:rsidRPr="00391B36">
        <w:rPr>
          <w:sz w:val="28"/>
          <w:szCs w:val="28"/>
        </w:rPr>
        <w:t>»  изучае</w:t>
      </w:r>
      <w:r w:rsidRPr="00391B36">
        <w:rPr>
          <w:sz w:val="28"/>
          <w:szCs w:val="28"/>
        </w:rPr>
        <w:t>т</w:t>
      </w:r>
      <w:r w:rsidRPr="00391B36">
        <w:rPr>
          <w:sz w:val="28"/>
          <w:szCs w:val="28"/>
        </w:rPr>
        <w:t>ся  в  общеобразовательном  цикле  учебного плана  ОП  СПО  на  базе  о</w:t>
      </w:r>
      <w:r w:rsidRPr="00391B36">
        <w:rPr>
          <w:sz w:val="28"/>
          <w:szCs w:val="28"/>
        </w:rPr>
        <w:t>с</w:t>
      </w:r>
      <w:r w:rsidRPr="00391B36">
        <w:rPr>
          <w:sz w:val="28"/>
          <w:szCs w:val="28"/>
        </w:rPr>
        <w:t>новного  общего  образования  с  получением среднего общего образования (ППКРС).</w:t>
      </w:r>
    </w:p>
    <w:p w:rsidR="00543783" w:rsidRDefault="00543783" w:rsidP="0054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91B36">
        <w:rPr>
          <w:sz w:val="28"/>
          <w:szCs w:val="28"/>
        </w:rPr>
        <w:t>В  учебных  планах  ППКРС место  учебной  дисциплины «</w:t>
      </w:r>
      <w:r>
        <w:rPr>
          <w:sz w:val="28"/>
          <w:szCs w:val="28"/>
        </w:rPr>
        <w:t>Астрон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мия</w:t>
      </w:r>
      <w:r w:rsidRPr="00391B36">
        <w:rPr>
          <w:sz w:val="28"/>
          <w:szCs w:val="28"/>
        </w:rPr>
        <w:t xml:space="preserve">»  в  составе </w:t>
      </w:r>
      <w:r w:rsidRPr="00B145AB">
        <w:rPr>
          <w:sz w:val="28"/>
          <w:szCs w:val="28"/>
        </w:rPr>
        <w:t>общих для включения во все учебные планы учебных пре</w:t>
      </w:r>
      <w:r w:rsidRPr="00B145AB">
        <w:rPr>
          <w:sz w:val="28"/>
          <w:szCs w:val="28"/>
        </w:rPr>
        <w:t>д</w:t>
      </w:r>
      <w:r w:rsidRPr="00B145AB">
        <w:rPr>
          <w:sz w:val="28"/>
          <w:szCs w:val="28"/>
        </w:rPr>
        <w:t>метов</w:t>
      </w:r>
      <w:r>
        <w:rPr>
          <w:sz w:val="28"/>
          <w:szCs w:val="28"/>
        </w:rPr>
        <w:t xml:space="preserve"> </w:t>
      </w:r>
      <w:r w:rsidRPr="00391B36">
        <w:rPr>
          <w:sz w:val="28"/>
          <w:szCs w:val="28"/>
        </w:rPr>
        <w:t>Ф</w:t>
      </w:r>
      <w:r w:rsidR="00B04592">
        <w:rPr>
          <w:sz w:val="28"/>
          <w:szCs w:val="28"/>
        </w:rPr>
        <w:t>К</w:t>
      </w:r>
      <w:r w:rsidRPr="00391B36">
        <w:rPr>
          <w:sz w:val="28"/>
          <w:szCs w:val="28"/>
        </w:rPr>
        <w:t>ГОС среднего общего образования, для профессий СПО соотве</w:t>
      </w:r>
      <w:r w:rsidRPr="00391B36">
        <w:rPr>
          <w:sz w:val="28"/>
          <w:szCs w:val="28"/>
        </w:rPr>
        <w:t>т</w:t>
      </w:r>
      <w:r w:rsidRPr="00391B36">
        <w:rPr>
          <w:sz w:val="28"/>
          <w:szCs w:val="28"/>
        </w:rPr>
        <w:t>ствующего профиля профессионального образования.</w:t>
      </w:r>
    </w:p>
    <w:p w:rsidR="001F5A91" w:rsidRDefault="001F5A91" w:rsidP="001F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F5A91" w:rsidRPr="00A75763" w:rsidRDefault="001F5A91" w:rsidP="001F5A91">
      <w:pPr>
        <w:pStyle w:val="24"/>
        <w:widowControl w:val="0"/>
        <w:tabs>
          <w:tab w:val="num" w:pos="720"/>
        </w:tabs>
        <w:spacing w:after="0" w:line="360" w:lineRule="auto"/>
        <w:ind w:left="714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A75763">
        <w:rPr>
          <w:b/>
          <w:sz w:val="28"/>
          <w:szCs w:val="28"/>
        </w:rPr>
        <w:t>ЕЗУЛЬТАТЫ ОСВОЕНИЯ УЧЕБНОЙ ДИСЦИПЛИНЫ</w:t>
      </w:r>
    </w:p>
    <w:p w:rsidR="001F5A91" w:rsidRDefault="001F5A91" w:rsidP="00DC001D">
      <w:pPr>
        <w:pStyle w:val="24"/>
        <w:widowControl w:val="0"/>
        <w:tabs>
          <w:tab w:val="num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91B36">
        <w:rPr>
          <w:sz w:val="28"/>
          <w:szCs w:val="28"/>
        </w:rPr>
        <w:t>Освоение  содержания  учебной  дисциплины  «</w:t>
      </w:r>
      <w:r w:rsidR="0071799A">
        <w:rPr>
          <w:sz w:val="28"/>
          <w:szCs w:val="28"/>
        </w:rPr>
        <w:t>Астрономия</w:t>
      </w:r>
      <w:r w:rsidRPr="00391B36">
        <w:rPr>
          <w:sz w:val="28"/>
          <w:szCs w:val="28"/>
        </w:rPr>
        <w:t>»,  обесп</w:t>
      </w:r>
      <w:r w:rsidRPr="00391B36">
        <w:rPr>
          <w:sz w:val="28"/>
          <w:szCs w:val="28"/>
        </w:rPr>
        <w:t>е</w:t>
      </w:r>
      <w:r w:rsidRPr="00391B36">
        <w:rPr>
          <w:sz w:val="28"/>
          <w:szCs w:val="28"/>
        </w:rPr>
        <w:t xml:space="preserve">чивает </w:t>
      </w:r>
      <w:r>
        <w:rPr>
          <w:sz w:val="28"/>
          <w:szCs w:val="28"/>
        </w:rPr>
        <w:t xml:space="preserve"> </w:t>
      </w:r>
      <w:r w:rsidRPr="00391B36">
        <w:rPr>
          <w:sz w:val="28"/>
          <w:szCs w:val="28"/>
        </w:rPr>
        <w:t>достижение студентами следующих результатов:</w:t>
      </w:r>
    </w:p>
    <w:p w:rsidR="001F5A91" w:rsidRDefault="001F5A91" w:rsidP="00DC001D">
      <w:pPr>
        <w:pStyle w:val="24"/>
        <w:widowControl w:val="0"/>
        <w:tabs>
          <w:tab w:val="num" w:pos="0"/>
        </w:tabs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личностных:</w:t>
      </w:r>
    </w:p>
    <w:p w:rsidR="00F730FE" w:rsidRPr="00F730FE" w:rsidRDefault="00F730FE" w:rsidP="00DC001D">
      <w:pPr>
        <w:pStyle w:val="24"/>
        <w:widowControl w:val="0"/>
        <w:tabs>
          <w:tab w:val="num" w:pos="0"/>
        </w:tabs>
        <w:spacing w:after="0" w:line="240" w:lineRule="auto"/>
        <w:jc w:val="both"/>
        <w:rPr>
          <w:sz w:val="28"/>
          <w:szCs w:val="28"/>
        </w:rPr>
      </w:pPr>
      <w:r w:rsidRPr="00F730FE">
        <w:rPr>
          <w:sz w:val="28"/>
          <w:szCs w:val="28"/>
        </w:rPr>
        <w:t>- чувство гордости и уважения к истории и достижениям отечественной астрономической науки;</w:t>
      </w:r>
    </w:p>
    <w:p w:rsidR="00F730FE" w:rsidRPr="00F730FE" w:rsidRDefault="00F730FE" w:rsidP="00DC001D">
      <w:pPr>
        <w:pStyle w:val="24"/>
        <w:widowControl w:val="0"/>
        <w:tabs>
          <w:tab w:val="num" w:pos="0"/>
        </w:tabs>
        <w:spacing w:after="0" w:line="240" w:lineRule="auto"/>
        <w:jc w:val="both"/>
        <w:rPr>
          <w:sz w:val="28"/>
          <w:szCs w:val="28"/>
        </w:rPr>
      </w:pPr>
      <w:r w:rsidRPr="00F730FE">
        <w:rPr>
          <w:sz w:val="28"/>
          <w:szCs w:val="28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этом;</w:t>
      </w:r>
    </w:p>
    <w:p w:rsidR="00F730FE" w:rsidRPr="00F730FE" w:rsidRDefault="00F730FE" w:rsidP="00DC001D">
      <w:pPr>
        <w:pStyle w:val="24"/>
        <w:widowControl w:val="0"/>
        <w:tabs>
          <w:tab w:val="num" w:pos="0"/>
        </w:tabs>
        <w:spacing w:after="0" w:line="240" w:lineRule="auto"/>
        <w:jc w:val="both"/>
        <w:rPr>
          <w:sz w:val="28"/>
          <w:szCs w:val="28"/>
        </w:rPr>
      </w:pPr>
      <w:r w:rsidRPr="00F730FE">
        <w:rPr>
          <w:sz w:val="28"/>
          <w:szCs w:val="28"/>
        </w:rPr>
        <w:t>- умение использовать достижения современной астрономической науки для повышения собственного интеллектуального уровня;</w:t>
      </w:r>
    </w:p>
    <w:p w:rsidR="00F730FE" w:rsidRPr="00F730FE" w:rsidRDefault="00F730FE" w:rsidP="00DC001D">
      <w:pPr>
        <w:pStyle w:val="24"/>
        <w:widowControl w:val="0"/>
        <w:tabs>
          <w:tab w:val="num" w:pos="0"/>
        </w:tabs>
        <w:spacing w:after="0" w:line="240" w:lineRule="auto"/>
        <w:jc w:val="both"/>
        <w:rPr>
          <w:sz w:val="28"/>
          <w:szCs w:val="28"/>
        </w:rPr>
      </w:pPr>
      <w:r w:rsidRPr="00F730FE">
        <w:rPr>
          <w:sz w:val="28"/>
          <w:szCs w:val="28"/>
        </w:rPr>
        <w:t>- умение самостоятельно добывать новые для себя астрономические зн</w:t>
      </w:r>
      <w:r w:rsidRPr="00F730FE">
        <w:rPr>
          <w:sz w:val="28"/>
          <w:szCs w:val="28"/>
        </w:rPr>
        <w:t>а</w:t>
      </w:r>
      <w:r w:rsidRPr="00F730FE">
        <w:rPr>
          <w:sz w:val="28"/>
          <w:szCs w:val="28"/>
        </w:rPr>
        <w:t>ния, используя для этого доступные источники информации;</w:t>
      </w:r>
    </w:p>
    <w:p w:rsidR="00F730FE" w:rsidRPr="00F730FE" w:rsidRDefault="00F730FE" w:rsidP="00DC001D">
      <w:pPr>
        <w:pStyle w:val="24"/>
        <w:widowControl w:val="0"/>
        <w:tabs>
          <w:tab w:val="num" w:pos="0"/>
        </w:tabs>
        <w:spacing w:after="0" w:line="240" w:lineRule="auto"/>
        <w:jc w:val="both"/>
        <w:rPr>
          <w:sz w:val="28"/>
          <w:szCs w:val="28"/>
        </w:rPr>
      </w:pPr>
      <w:r w:rsidRPr="00F730FE">
        <w:rPr>
          <w:sz w:val="28"/>
          <w:szCs w:val="28"/>
        </w:rPr>
        <w:t>- умение выстраивать конструктивные взаимоотношения в команде по р</w:t>
      </w:r>
      <w:r w:rsidRPr="00F730FE">
        <w:rPr>
          <w:sz w:val="28"/>
          <w:szCs w:val="28"/>
        </w:rPr>
        <w:t>е</w:t>
      </w:r>
      <w:r w:rsidRPr="00F730FE">
        <w:rPr>
          <w:sz w:val="28"/>
          <w:szCs w:val="28"/>
        </w:rPr>
        <w:t>шению общих задач;</w:t>
      </w:r>
    </w:p>
    <w:p w:rsidR="0071799A" w:rsidRPr="00BD4629" w:rsidRDefault="00F730FE" w:rsidP="00DC001D">
      <w:pPr>
        <w:pStyle w:val="24"/>
        <w:widowControl w:val="0"/>
        <w:tabs>
          <w:tab w:val="num" w:pos="0"/>
        </w:tabs>
        <w:spacing w:after="0" w:line="240" w:lineRule="auto"/>
        <w:jc w:val="both"/>
        <w:rPr>
          <w:b/>
          <w:sz w:val="28"/>
          <w:szCs w:val="28"/>
        </w:rPr>
      </w:pPr>
      <w:r w:rsidRPr="00F730FE">
        <w:rPr>
          <w:sz w:val="28"/>
          <w:szCs w:val="28"/>
        </w:rPr>
        <w:t>- умение управлять своей познавательной деятельностью, проводить сам</w:t>
      </w:r>
      <w:r w:rsidRPr="00F730FE">
        <w:rPr>
          <w:sz w:val="28"/>
          <w:szCs w:val="28"/>
        </w:rPr>
        <w:t>о</w:t>
      </w:r>
      <w:r w:rsidRPr="00F730FE">
        <w:rPr>
          <w:sz w:val="28"/>
          <w:szCs w:val="28"/>
        </w:rPr>
        <w:t>оценку уровня</w:t>
      </w:r>
      <w:r>
        <w:rPr>
          <w:sz w:val="28"/>
          <w:szCs w:val="28"/>
        </w:rPr>
        <w:t xml:space="preserve"> собственного интеллектуального развития.</w:t>
      </w:r>
    </w:p>
    <w:p w:rsidR="001F5A91" w:rsidRDefault="001F5A91" w:rsidP="00DC001D">
      <w:pPr>
        <w:pStyle w:val="24"/>
        <w:widowControl w:val="0"/>
        <w:spacing w:after="0" w:line="240" w:lineRule="auto"/>
        <w:ind w:left="567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метапредметных</w:t>
      </w:r>
      <w:proofErr w:type="spellEnd"/>
      <w:r>
        <w:rPr>
          <w:b/>
          <w:sz w:val="28"/>
          <w:szCs w:val="28"/>
        </w:rPr>
        <w:t>:</w:t>
      </w:r>
    </w:p>
    <w:p w:rsidR="0093382B" w:rsidRPr="0093382B" w:rsidRDefault="0093382B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93382B">
        <w:rPr>
          <w:sz w:val="28"/>
          <w:szCs w:val="28"/>
        </w:rPr>
        <w:t>использование различных видов познавательной деятельности для изуч</w:t>
      </w:r>
      <w:r w:rsidRPr="0093382B">
        <w:rPr>
          <w:sz w:val="28"/>
          <w:szCs w:val="28"/>
        </w:rPr>
        <w:t>е</w:t>
      </w:r>
      <w:r w:rsidRPr="0093382B">
        <w:rPr>
          <w:sz w:val="28"/>
          <w:szCs w:val="28"/>
        </w:rPr>
        <w:t>ния Вселенной, применение основных методов познания (наблюдения, описания) для изучения различных</w:t>
      </w:r>
      <w:r>
        <w:rPr>
          <w:sz w:val="28"/>
          <w:szCs w:val="28"/>
        </w:rPr>
        <w:t xml:space="preserve"> </w:t>
      </w:r>
      <w:r w:rsidRPr="0093382B">
        <w:rPr>
          <w:sz w:val="28"/>
          <w:szCs w:val="28"/>
        </w:rPr>
        <w:t>астрономических явлений;</w:t>
      </w:r>
    </w:p>
    <w:p w:rsidR="0093382B" w:rsidRPr="0093382B" w:rsidRDefault="0093382B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93382B">
        <w:rPr>
          <w:sz w:val="28"/>
          <w:szCs w:val="28"/>
        </w:rPr>
        <w:t>использование основных интеллектуальных операций: постановки зад</w:t>
      </w:r>
      <w:r w:rsidRPr="0093382B">
        <w:rPr>
          <w:sz w:val="28"/>
          <w:szCs w:val="28"/>
        </w:rPr>
        <w:t>а</w:t>
      </w:r>
      <w:r w:rsidRPr="0093382B">
        <w:rPr>
          <w:sz w:val="28"/>
          <w:szCs w:val="28"/>
        </w:rPr>
        <w:t>чи, формулирования гипотез, анализа и синтеза, сравнения, обобщения, систематизации, выявления причинно-следственных связей, поиска ан</w:t>
      </w:r>
      <w:r w:rsidRPr="0093382B">
        <w:rPr>
          <w:sz w:val="28"/>
          <w:szCs w:val="28"/>
        </w:rPr>
        <w:t>а</w:t>
      </w:r>
      <w:r w:rsidRPr="0093382B">
        <w:rPr>
          <w:sz w:val="28"/>
          <w:szCs w:val="28"/>
        </w:rPr>
        <w:t>логов, формулирования выводов для изучения астрономических объе</w:t>
      </w:r>
      <w:r w:rsidRPr="0093382B">
        <w:rPr>
          <w:sz w:val="28"/>
          <w:szCs w:val="28"/>
        </w:rPr>
        <w:t>к</w:t>
      </w:r>
      <w:r w:rsidRPr="0093382B">
        <w:rPr>
          <w:sz w:val="28"/>
          <w:szCs w:val="28"/>
        </w:rPr>
        <w:t>тов, явлений и процессов во Вселенной;</w:t>
      </w:r>
    </w:p>
    <w:p w:rsidR="0093382B" w:rsidRPr="0093382B" w:rsidRDefault="0093382B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93382B">
        <w:rPr>
          <w:sz w:val="28"/>
          <w:szCs w:val="28"/>
        </w:rPr>
        <w:t xml:space="preserve"> умение использовать различные источники для получения астрономич</w:t>
      </w:r>
      <w:r w:rsidRPr="0093382B">
        <w:rPr>
          <w:sz w:val="28"/>
          <w:szCs w:val="28"/>
        </w:rPr>
        <w:t>е</w:t>
      </w:r>
      <w:r w:rsidRPr="0093382B">
        <w:rPr>
          <w:sz w:val="28"/>
          <w:szCs w:val="28"/>
        </w:rPr>
        <w:t>ской информации, оценивать ее достоверность;</w:t>
      </w:r>
    </w:p>
    <w:p w:rsidR="0093382B" w:rsidRPr="0093382B" w:rsidRDefault="0093382B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93382B">
        <w:rPr>
          <w:sz w:val="28"/>
          <w:szCs w:val="28"/>
        </w:rPr>
        <w:t>умение анализировать и представлять информацию в</w:t>
      </w:r>
      <w:r>
        <w:rPr>
          <w:sz w:val="28"/>
          <w:szCs w:val="28"/>
        </w:rPr>
        <w:t xml:space="preserve"> </w:t>
      </w:r>
      <w:r w:rsidRPr="0093382B">
        <w:rPr>
          <w:sz w:val="28"/>
          <w:szCs w:val="28"/>
        </w:rPr>
        <w:t>различных видах;</w:t>
      </w:r>
    </w:p>
    <w:p w:rsidR="0093382B" w:rsidRPr="0093382B" w:rsidRDefault="0093382B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93382B">
        <w:rPr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</w:t>
      </w:r>
      <w:r>
        <w:rPr>
          <w:sz w:val="28"/>
          <w:szCs w:val="28"/>
        </w:rPr>
        <w:t>.</w:t>
      </w:r>
    </w:p>
    <w:p w:rsidR="001F5A91" w:rsidRPr="007C49D8" w:rsidRDefault="001F5A91" w:rsidP="00DC001D">
      <w:pPr>
        <w:pStyle w:val="24"/>
        <w:widowControl w:val="0"/>
        <w:spacing w:after="0" w:line="240" w:lineRule="auto"/>
        <w:ind w:left="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предметных:</w:t>
      </w:r>
    </w:p>
    <w:p w:rsidR="00820A7E" w:rsidRPr="00820A7E" w:rsidRDefault="00820A7E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proofErr w:type="spellStart"/>
      <w:r w:rsidRPr="00820A7E">
        <w:rPr>
          <w:sz w:val="28"/>
          <w:szCs w:val="28"/>
        </w:rPr>
        <w:t>сформированность</w:t>
      </w:r>
      <w:proofErr w:type="spellEnd"/>
      <w:r w:rsidRPr="00820A7E">
        <w:rPr>
          <w:sz w:val="28"/>
          <w:szCs w:val="28"/>
        </w:rPr>
        <w:t xml:space="preserve"> представлений о роли и месте астрономии в совр</w:t>
      </w:r>
      <w:r w:rsidRPr="00820A7E">
        <w:rPr>
          <w:sz w:val="28"/>
          <w:szCs w:val="28"/>
        </w:rPr>
        <w:t>е</w:t>
      </w:r>
      <w:r w:rsidRPr="00820A7E">
        <w:rPr>
          <w:sz w:val="28"/>
          <w:szCs w:val="28"/>
        </w:rPr>
        <w:t>менной научной картине мира;</w:t>
      </w:r>
    </w:p>
    <w:p w:rsidR="00820A7E" w:rsidRPr="00820A7E" w:rsidRDefault="00820A7E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820A7E">
        <w:rPr>
          <w:sz w:val="28"/>
          <w:szCs w:val="28"/>
        </w:rPr>
        <w:t>понимание астрономической сущности наблюдаемых во Вселенной явл</w:t>
      </w:r>
      <w:r w:rsidRPr="00820A7E">
        <w:rPr>
          <w:sz w:val="28"/>
          <w:szCs w:val="28"/>
        </w:rPr>
        <w:t>е</w:t>
      </w:r>
      <w:r w:rsidRPr="00820A7E">
        <w:rPr>
          <w:sz w:val="28"/>
          <w:szCs w:val="28"/>
        </w:rPr>
        <w:t>ний, роли астрономии в формировании кругозора и функциональной гр</w:t>
      </w:r>
      <w:r w:rsidRPr="00820A7E">
        <w:rPr>
          <w:sz w:val="28"/>
          <w:szCs w:val="28"/>
        </w:rPr>
        <w:t>а</w:t>
      </w:r>
      <w:r w:rsidRPr="00820A7E">
        <w:rPr>
          <w:sz w:val="28"/>
          <w:szCs w:val="28"/>
        </w:rPr>
        <w:t>мотности человека для решения практических задач;</w:t>
      </w:r>
    </w:p>
    <w:p w:rsidR="00820A7E" w:rsidRDefault="00820A7E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820A7E">
        <w:rPr>
          <w:sz w:val="28"/>
          <w:szCs w:val="28"/>
        </w:rPr>
        <w:t>владение основополагающими астрономическими понятиями, закономе</w:t>
      </w:r>
      <w:r w:rsidRPr="00820A7E">
        <w:rPr>
          <w:sz w:val="28"/>
          <w:szCs w:val="28"/>
        </w:rPr>
        <w:t>р</w:t>
      </w:r>
      <w:r w:rsidRPr="00820A7E">
        <w:rPr>
          <w:sz w:val="28"/>
          <w:szCs w:val="28"/>
        </w:rPr>
        <w:t>ностями, законами и теориями; использование</w:t>
      </w:r>
      <w:r>
        <w:rPr>
          <w:sz w:val="28"/>
          <w:szCs w:val="28"/>
        </w:rPr>
        <w:t xml:space="preserve"> астрономической терм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нологии и символики;</w:t>
      </w:r>
    </w:p>
    <w:p w:rsidR="00585D08" w:rsidRPr="00585D08" w:rsidRDefault="00585D08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585D08">
        <w:rPr>
          <w:sz w:val="28"/>
          <w:szCs w:val="28"/>
        </w:rPr>
        <w:t>владение основными методами научного познания, используемыми в ас</w:t>
      </w:r>
      <w:r w:rsidRPr="00585D08">
        <w:rPr>
          <w:sz w:val="28"/>
          <w:szCs w:val="28"/>
        </w:rPr>
        <w:t>т</w:t>
      </w:r>
      <w:r w:rsidRPr="00585D08">
        <w:rPr>
          <w:sz w:val="28"/>
          <w:szCs w:val="28"/>
        </w:rPr>
        <w:t>рономии: наблюдением, описанием;</w:t>
      </w:r>
    </w:p>
    <w:p w:rsidR="00585D08" w:rsidRPr="00585D08" w:rsidRDefault="00585D08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r w:rsidRPr="00585D08">
        <w:rPr>
          <w:sz w:val="28"/>
          <w:szCs w:val="28"/>
        </w:rPr>
        <w:t>умения объяснять астрономические явления и делать выводы;</w:t>
      </w:r>
    </w:p>
    <w:p w:rsidR="00585D08" w:rsidRPr="00585D08" w:rsidRDefault="00585D08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sz w:val="28"/>
          <w:szCs w:val="28"/>
        </w:rPr>
      </w:pPr>
      <w:proofErr w:type="spellStart"/>
      <w:r w:rsidRPr="00585D08">
        <w:rPr>
          <w:sz w:val="28"/>
          <w:szCs w:val="28"/>
        </w:rPr>
        <w:t>сформированность</w:t>
      </w:r>
      <w:proofErr w:type="spellEnd"/>
      <w:r w:rsidRPr="00585D08">
        <w:rPr>
          <w:sz w:val="28"/>
          <w:szCs w:val="28"/>
        </w:rPr>
        <w:t xml:space="preserve"> умения применять полученные знания для объяснения условий протекания астрономических явлений в природе;</w:t>
      </w:r>
    </w:p>
    <w:p w:rsidR="006254B8" w:rsidRDefault="00585D08" w:rsidP="00DC001D">
      <w:pPr>
        <w:pStyle w:val="24"/>
        <w:widowControl w:val="0"/>
        <w:numPr>
          <w:ilvl w:val="0"/>
          <w:numId w:val="24"/>
        </w:numPr>
        <w:spacing w:line="240" w:lineRule="auto"/>
        <w:ind w:left="426"/>
        <w:jc w:val="both"/>
        <w:rPr>
          <w:b/>
          <w:sz w:val="28"/>
          <w:szCs w:val="28"/>
        </w:rPr>
      </w:pPr>
      <w:proofErr w:type="spellStart"/>
      <w:r w:rsidRPr="00585D08">
        <w:rPr>
          <w:sz w:val="28"/>
          <w:szCs w:val="28"/>
        </w:rPr>
        <w:t>сформированность</w:t>
      </w:r>
      <w:proofErr w:type="spellEnd"/>
      <w:r w:rsidRPr="00585D08">
        <w:rPr>
          <w:sz w:val="28"/>
          <w:szCs w:val="28"/>
        </w:rPr>
        <w:t xml:space="preserve"> собственной позиции по отношению к астрономич</w:t>
      </w:r>
      <w:r w:rsidRPr="00585D08">
        <w:rPr>
          <w:sz w:val="28"/>
          <w:szCs w:val="28"/>
        </w:rPr>
        <w:t>е</w:t>
      </w:r>
      <w:r w:rsidRPr="00585D08">
        <w:rPr>
          <w:sz w:val="28"/>
          <w:szCs w:val="28"/>
        </w:rPr>
        <w:t>ской информации, получаемой из разных источников.</w:t>
      </w:r>
      <w:r w:rsidRPr="00585D08">
        <w:rPr>
          <w:sz w:val="28"/>
          <w:szCs w:val="28"/>
        </w:rPr>
        <w:cr/>
      </w:r>
    </w:p>
    <w:p w:rsidR="000B27E0" w:rsidRDefault="000B27E0" w:rsidP="00491622">
      <w:pPr>
        <w:pStyle w:val="24"/>
        <w:widowControl w:val="0"/>
        <w:spacing w:line="24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D1975" w:rsidRPr="00491622" w:rsidRDefault="008D1975" w:rsidP="00491622">
      <w:pPr>
        <w:pStyle w:val="24"/>
        <w:widowControl w:val="0"/>
        <w:spacing w:line="240" w:lineRule="auto"/>
        <w:ind w:left="709"/>
        <w:jc w:val="center"/>
        <w:rPr>
          <w:b/>
          <w:sz w:val="28"/>
          <w:szCs w:val="28"/>
        </w:rPr>
      </w:pPr>
      <w:r w:rsidRPr="00491622">
        <w:rPr>
          <w:b/>
          <w:sz w:val="28"/>
          <w:szCs w:val="28"/>
        </w:rPr>
        <w:lastRenderedPageBreak/>
        <w:t>СОДЕРЖАНИЕ УЧЕБНОЙ ДИСЦИПЛИНЫ</w:t>
      </w:r>
    </w:p>
    <w:p w:rsidR="008D1975" w:rsidRPr="003348BC" w:rsidRDefault="008D1975" w:rsidP="008D1975">
      <w:pPr>
        <w:rPr>
          <w:b/>
          <w:sz w:val="28"/>
          <w:szCs w:val="28"/>
        </w:rPr>
      </w:pPr>
      <w:r w:rsidRPr="003348BC">
        <w:rPr>
          <w:b/>
          <w:sz w:val="28"/>
          <w:szCs w:val="28"/>
        </w:rPr>
        <w:t>Введение</w:t>
      </w:r>
    </w:p>
    <w:p w:rsidR="00BD4A6B" w:rsidRPr="00BD4A6B" w:rsidRDefault="00BD4A6B" w:rsidP="00BD4A6B">
      <w:pPr>
        <w:jc w:val="both"/>
        <w:rPr>
          <w:sz w:val="28"/>
          <w:szCs w:val="28"/>
          <w:lang w:eastAsia="ru-RU"/>
        </w:rPr>
      </w:pPr>
      <w:r w:rsidRPr="00BD4A6B">
        <w:rPr>
          <w:sz w:val="28"/>
          <w:szCs w:val="28"/>
          <w:lang w:eastAsia="ru-RU"/>
        </w:rPr>
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</w:t>
      </w:r>
      <w:r w:rsidRPr="00BD4A6B">
        <w:rPr>
          <w:sz w:val="28"/>
          <w:szCs w:val="28"/>
          <w:lang w:eastAsia="ru-RU"/>
        </w:rPr>
        <w:t>с</w:t>
      </w:r>
      <w:r w:rsidRPr="00BD4A6B">
        <w:rPr>
          <w:sz w:val="28"/>
          <w:szCs w:val="28"/>
          <w:lang w:eastAsia="ru-RU"/>
        </w:rPr>
        <w:t>кусственный спутник Земли, полет Ю.А. Гагарина. Достижения современной космонавтики.</w:t>
      </w:r>
    </w:p>
    <w:p w:rsidR="00821308" w:rsidRPr="00821308" w:rsidRDefault="00821308" w:rsidP="00821308">
      <w:pPr>
        <w:jc w:val="both"/>
        <w:rPr>
          <w:b/>
          <w:sz w:val="28"/>
          <w:szCs w:val="28"/>
        </w:rPr>
      </w:pPr>
      <w:r w:rsidRPr="00821308">
        <w:rPr>
          <w:b/>
          <w:sz w:val="28"/>
          <w:szCs w:val="28"/>
        </w:rPr>
        <w:t>Основы практической астрономии</w:t>
      </w:r>
    </w:p>
    <w:p w:rsidR="00821308" w:rsidRPr="00821308" w:rsidRDefault="00821308" w:rsidP="00821308">
      <w:pPr>
        <w:jc w:val="both"/>
        <w:rPr>
          <w:sz w:val="28"/>
          <w:szCs w:val="28"/>
        </w:rPr>
      </w:pPr>
      <w:r w:rsidRPr="00821308">
        <w:rPr>
          <w:sz w:val="28"/>
          <w:szCs w:val="28"/>
        </w:rPr>
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</w:t>
      </w:r>
      <w:r w:rsidRPr="00821308">
        <w:rPr>
          <w:sz w:val="28"/>
          <w:szCs w:val="28"/>
        </w:rPr>
        <w:t>е</w:t>
      </w:r>
      <w:r w:rsidRPr="00821308">
        <w:rPr>
          <w:sz w:val="28"/>
          <w:szCs w:val="28"/>
        </w:rPr>
        <w:t>ние светил. Связь видимого расположения объектов на небе и географич</w:t>
      </w:r>
      <w:r w:rsidRPr="00821308">
        <w:rPr>
          <w:sz w:val="28"/>
          <w:szCs w:val="28"/>
        </w:rPr>
        <w:t>е</w:t>
      </w:r>
      <w:r w:rsidRPr="00821308">
        <w:rPr>
          <w:sz w:val="28"/>
          <w:szCs w:val="28"/>
        </w:rPr>
        <w:t>ских координат наблюдателя. Движение Земли вокруг Солнца. Видимое движение и фазы Луны. Солнечные и лунные затмения. Время и календарь.</w:t>
      </w:r>
    </w:p>
    <w:p w:rsidR="005D3450" w:rsidRPr="005D3450" w:rsidRDefault="005D3450" w:rsidP="005D3450">
      <w:pPr>
        <w:jc w:val="both"/>
        <w:rPr>
          <w:b/>
          <w:sz w:val="28"/>
          <w:szCs w:val="28"/>
        </w:rPr>
      </w:pPr>
      <w:r w:rsidRPr="005D3450">
        <w:rPr>
          <w:b/>
          <w:sz w:val="28"/>
          <w:szCs w:val="28"/>
        </w:rPr>
        <w:t>Законы движения небесных тел</w:t>
      </w:r>
    </w:p>
    <w:p w:rsidR="005D3450" w:rsidRPr="005D3450" w:rsidRDefault="005D3450" w:rsidP="005D3450">
      <w:pPr>
        <w:jc w:val="both"/>
        <w:rPr>
          <w:sz w:val="28"/>
          <w:szCs w:val="28"/>
        </w:rPr>
      </w:pPr>
      <w:r w:rsidRPr="005D3450">
        <w:rPr>
          <w:sz w:val="28"/>
          <w:szCs w:val="28"/>
        </w:rPr>
        <w:t>Структура и масштабы Солнечной системы. Конфигурация и условия вид</w:t>
      </w:r>
      <w:r w:rsidRPr="005D3450">
        <w:rPr>
          <w:sz w:val="28"/>
          <w:szCs w:val="28"/>
        </w:rPr>
        <w:t>и</w:t>
      </w:r>
      <w:r w:rsidRPr="005D3450">
        <w:rPr>
          <w:sz w:val="28"/>
          <w:szCs w:val="28"/>
        </w:rPr>
        <w:t>мости планет. Методы определения расстояний до тел Солнечной системы и их размеров. Небесная механика. Законы Кеплера. Определение масс небе</w:t>
      </w:r>
      <w:r w:rsidRPr="005D3450">
        <w:rPr>
          <w:sz w:val="28"/>
          <w:szCs w:val="28"/>
        </w:rPr>
        <w:t>с</w:t>
      </w:r>
      <w:r w:rsidRPr="005D3450">
        <w:rPr>
          <w:sz w:val="28"/>
          <w:szCs w:val="28"/>
        </w:rPr>
        <w:t>ных тел. Движение искусственных небесных тел.</w:t>
      </w:r>
    </w:p>
    <w:p w:rsidR="005D3450" w:rsidRPr="005D3450" w:rsidRDefault="005D3450" w:rsidP="005D3450">
      <w:pPr>
        <w:jc w:val="both"/>
        <w:rPr>
          <w:b/>
          <w:sz w:val="28"/>
          <w:szCs w:val="28"/>
        </w:rPr>
      </w:pPr>
      <w:r w:rsidRPr="005D3450">
        <w:rPr>
          <w:b/>
          <w:sz w:val="28"/>
          <w:szCs w:val="28"/>
        </w:rPr>
        <w:t>Солнечная система</w:t>
      </w:r>
    </w:p>
    <w:p w:rsidR="005D3450" w:rsidRPr="005D3450" w:rsidRDefault="005D3450" w:rsidP="005D3450">
      <w:pPr>
        <w:jc w:val="both"/>
        <w:rPr>
          <w:sz w:val="28"/>
          <w:szCs w:val="28"/>
        </w:rPr>
      </w:pPr>
      <w:r w:rsidRPr="005D3450">
        <w:rPr>
          <w:sz w:val="28"/>
          <w:szCs w:val="28"/>
        </w:rPr>
        <w:t>Происхождение Солнечной системы. Система Земля - Луна. Планеты земной группы. Планеты-гиганты. Спутники и кольца планет. Малые тела Солне</w:t>
      </w:r>
      <w:r w:rsidRPr="005D3450">
        <w:rPr>
          <w:sz w:val="28"/>
          <w:szCs w:val="28"/>
        </w:rPr>
        <w:t>ч</w:t>
      </w:r>
      <w:r w:rsidRPr="005D3450">
        <w:rPr>
          <w:sz w:val="28"/>
          <w:szCs w:val="28"/>
        </w:rPr>
        <w:t>ной системы. Астероидная опасность.</w:t>
      </w:r>
    </w:p>
    <w:p w:rsidR="005D3450" w:rsidRPr="005D3450" w:rsidRDefault="005D3450" w:rsidP="005D3450">
      <w:pPr>
        <w:jc w:val="both"/>
        <w:rPr>
          <w:b/>
          <w:sz w:val="28"/>
          <w:szCs w:val="28"/>
        </w:rPr>
      </w:pPr>
      <w:r w:rsidRPr="005D3450">
        <w:rPr>
          <w:b/>
          <w:sz w:val="28"/>
          <w:szCs w:val="28"/>
        </w:rPr>
        <w:t>Методы астрономических исследований</w:t>
      </w:r>
    </w:p>
    <w:p w:rsidR="005D3450" w:rsidRPr="005D3450" w:rsidRDefault="005D3450" w:rsidP="005D3450">
      <w:pPr>
        <w:jc w:val="both"/>
        <w:rPr>
          <w:sz w:val="28"/>
          <w:szCs w:val="28"/>
        </w:rPr>
      </w:pPr>
      <w:r w:rsidRPr="005D3450">
        <w:rPr>
          <w:sz w:val="28"/>
          <w:szCs w:val="28"/>
        </w:rPr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</w:t>
      </w:r>
      <w:r w:rsidRPr="005D3450">
        <w:rPr>
          <w:sz w:val="28"/>
          <w:szCs w:val="28"/>
        </w:rPr>
        <w:t>к</w:t>
      </w:r>
      <w:r w:rsidRPr="005D3450">
        <w:rPr>
          <w:sz w:val="28"/>
          <w:szCs w:val="28"/>
        </w:rPr>
        <w:t>тральный анализ. Эффект Доплера. Закон смещения Вина. Закон Стефана-Больцмана.</w:t>
      </w:r>
    </w:p>
    <w:p w:rsidR="00DC001D" w:rsidRPr="00DC001D" w:rsidRDefault="00DC001D" w:rsidP="00DC001D">
      <w:pPr>
        <w:jc w:val="both"/>
        <w:rPr>
          <w:b/>
          <w:sz w:val="28"/>
          <w:szCs w:val="28"/>
        </w:rPr>
      </w:pPr>
      <w:r w:rsidRPr="00DC001D">
        <w:rPr>
          <w:b/>
          <w:sz w:val="28"/>
          <w:szCs w:val="28"/>
        </w:rPr>
        <w:t>Звезды</w:t>
      </w:r>
    </w:p>
    <w:p w:rsidR="00DC001D" w:rsidRPr="00DC001D" w:rsidRDefault="00DC001D" w:rsidP="00DC001D">
      <w:pPr>
        <w:jc w:val="both"/>
        <w:rPr>
          <w:sz w:val="28"/>
          <w:szCs w:val="28"/>
        </w:rPr>
      </w:pPr>
      <w:r w:rsidRPr="00DC001D">
        <w:rPr>
          <w:sz w:val="28"/>
          <w:szCs w:val="28"/>
        </w:rPr>
        <w:t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</w:t>
      </w:r>
      <w:r w:rsidRPr="00DC001D">
        <w:rPr>
          <w:sz w:val="28"/>
          <w:szCs w:val="28"/>
        </w:rPr>
        <w:t>е</w:t>
      </w:r>
      <w:r w:rsidRPr="00DC001D">
        <w:rPr>
          <w:sz w:val="28"/>
          <w:szCs w:val="28"/>
        </w:rPr>
        <w:t>ние и источники энергии звезд. Происхождение химических элементов. П</w:t>
      </w:r>
      <w:r w:rsidRPr="00DC001D">
        <w:rPr>
          <w:sz w:val="28"/>
          <w:szCs w:val="28"/>
        </w:rPr>
        <w:t>е</w:t>
      </w:r>
      <w:r w:rsidRPr="00DC001D">
        <w:rPr>
          <w:sz w:val="28"/>
          <w:szCs w:val="28"/>
        </w:rPr>
        <w:t>ременные и вспыхивающие звезды. Коричневые карлики. Эволюция звезд, ее этапы и конечные стадии.</w:t>
      </w:r>
    </w:p>
    <w:p w:rsidR="00DC001D" w:rsidRPr="00DC001D" w:rsidRDefault="00DC001D" w:rsidP="00DC001D">
      <w:pPr>
        <w:jc w:val="both"/>
        <w:rPr>
          <w:sz w:val="28"/>
          <w:szCs w:val="28"/>
        </w:rPr>
      </w:pPr>
      <w:r w:rsidRPr="00DC001D">
        <w:rPr>
          <w:sz w:val="28"/>
          <w:szCs w:val="28"/>
        </w:rPr>
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</w:r>
    </w:p>
    <w:p w:rsidR="00DC001D" w:rsidRPr="00DC001D" w:rsidRDefault="00DC001D" w:rsidP="00DC001D">
      <w:pPr>
        <w:jc w:val="both"/>
        <w:rPr>
          <w:b/>
          <w:sz w:val="28"/>
          <w:szCs w:val="28"/>
        </w:rPr>
      </w:pPr>
      <w:r w:rsidRPr="00DC001D">
        <w:rPr>
          <w:b/>
          <w:sz w:val="28"/>
          <w:szCs w:val="28"/>
        </w:rPr>
        <w:t>Наша Галактика - Млечный Путь</w:t>
      </w:r>
    </w:p>
    <w:p w:rsidR="00DC001D" w:rsidRPr="00DC001D" w:rsidRDefault="00DC001D" w:rsidP="00DC001D">
      <w:pPr>
        <w:jc w:val="both"/>
        <w:rPr>
          <w:sz w:val="28"/>
          <w:szCs w:val="28"/>
        </w:rPr>
      </w:pPr>
      <w:r w:rsidRPr="00DC001D">
        <w:rPr>
          <w:sz w:val="28"/>
          <w:szCs w:val="28"/>
        </w:rPr>
        <w:t>Состав и структура Галактики. Звездные скопления. Межзвездный газ и пыль. Вращение Галактики. Темная материя.</w:t>
      </w:r>
    </w:p>
    <w:p w:rsidR="00DC001D" w:rsidRPr="00DC001D" w:rsidRDefault="00DC001D" w:rsidP="00DC001D">
      <w:pPr>
        <w:jc w:val="both"/>
        <w:rPr>
          <w:b/>
          <w:sz w:val="28"/>
          <w:szCs w:val="28"/>
        </w:rPr>
      </w:pPr>
      <w:r w:rsidRPr="00DC001D">
        <w:rPr>
          <w:b/>
          <w:sz w:val="28"/>
          <w:szCs w:val="28"/>
        </w:rPr>
        <w:t>Галактики. Строение и эволюция Вселенной</w:t>
      </w:r>
    </w:p>
    <w:p w:rsidR="00DC001D" w:rsidRPr="00DC001D" w:rsidRDefault="00DC001D" w:rsidP="00DC001D">
      <w:pPr>
        <w:jc w:val="both"/>
        <w:rPr>
          <w:sz w:val="28"/>
          <w:szCs w:val="28"/>
        </w:rPr>
      </w:pPr>
      <w:r w:rsidRPr="00DC001D">
        <w:rPr>
          <w:sz w:val="28"/>
          <w:szCs w:val="28"/>
        </w:rPr>
        <w:lastRenderedPageBreak/>
        <w:t>Открытие других галактик. Многообразие галактик и их основные характ</w:t>
      </w:r>
      <w:r w:rsidRPr="00DC001D">
        <w:rPr>
          <w:sz w:val="28"/>
          <w:szCs w:val="28"/>
        </w:rPr>
        <w:t>е</w:t>
      </w:r>
      <w:r w:rsidRPr="00DC001D">
        <w:rPr>
          <w:sz w:val="28"/>
          <w:szCs w:val="28"/>
        </w:rPr>
        <w:t>ристики. Сверхмассивные черные дыры и активность галактик. Представл</w:t>
      </w:r>
      <w:r w:rsidRPr="00DC001D">
        <w:rPr>
          <w:sz w:val="28"/>
          <w:szCs w:val="28"/>
        </w:rPr>
        <w:t>е</w:t>
      </w:r>
      <w:r w:rsidRPr="00DC001D">
        <w:rPr>
          <w:sz w:val="28"/>
          <w:szCs w:val="28"/>
        </w:rPr>
        <w:t>ние о космологии. Красное смещение. Закон Хаббла. Эволюция Вселенной. Большой Взрыв. Реликтовое излучение. Темная энергия.</w:t>
      </w:r>
    </w:p>
    <w:p w:rsidR="00DC001D" w:rsidRPr="00DC001D" w:rsidRDefault="00DC001D" w:rsidP="00DC001D">
      <w:pPr>
        <w:jc w:val="both"/>
        <w:rPr>
          <w:sz w:val="28"/>
          <w:szCs w:val="28"/>
        </w:rPr>
      </w:pPr>
    </w:p>
    <w:p w:rsidR="00821308" w:rsidRPr="00821308" w:rsidRDefault="00821308" w:rsidP="00821308">
      <w:pPr>
        <w:jc w:val="both"/>
        <w:rPr>
          <w:b/>
          <w:sz w:val="28"/>
          <w:szCs w:val="28"/>
        </w:rPr>
      </w:pPr>
    </w:p>
    <w:p w:rsidR="00821308" w:rsidRPr="00821308" w:rsidRDefault="00821308" w:rsidP="00821308">
      <w:pPr>
        <w:jc w:val="both"/>
        <w:rPr>
          <w:b/>
          <w:sz w:val="28"/>
          <w:szCs w:val="28"/>
        </w:rPr>
      </w:pPr>
    </w:p>
    <w:p w:rsidR="00BD4A6B" w:rsidRDefault="00BD4A6B" w:rsidP="008D1975">
      <w:pPr>
        <w:jc w:val="both"/>
        <w:rPr>
          <w:b/>
          <w:sz w:val="28"/>
          <w:szCs w:val="28"/>
        </w:rPr>
      </w:pPr>
    </w:p>
    <w:p w:rsidR="00B04E1C" w:rsidRDefault="00B04E1C" w:rsidP="00B04E1C">
      <w:pPr>
        <w:ind w:firstLine="709"/>
        <w:jc w:val="both"/>
        <w:rPr>
          <w:b/>
          <w:sz w:val="28"/>
          <w:szCs w:val="28"/>
        </w:rPr>
      </w:pPr>
    </w:p>
    <w:p w:rsidR="0077570A" w:rsidRDefault="0077570A" w:rsidP="009600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  <w:sectPr w:rsidR="0077570A" w:rsidSect="000D0CE9">
          <w:footerReference w:type="even" r:id="rId10"/>
          <w:footerReference w:type="default" r:id="rId11"/>
          <w:pgSz w:w="11906" w:h="16838"/>
          <w:pgMar w:top="1134" w:right="850" w:bottom="851" w:left="1701" w:header="709" w:footer="227" w:gutter="0"/>
          <w:cols w:space="720"/>
          <w:titlePg/>
          <w:docGrid w:linePitch="326"/>
        </w:sectPr>
      </w:pPr>
    </w:p>
    <w:p w:rsidR="0077570A" w:rsidRDefault="0077570A" w:rsidP="00775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A45F89" w:rsidRDefault="00A45F89" w:rsidP="00A45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-180" w:firstLine="180"/>
        <w:jc w:val="center"/>
        <w:rPr>
          <w:b/>
          <w:sz w:val="28"/>
          <w:szCs w:val="28"/>
        </w:rPr>
      </w:pPr>
      <w:r w:rsidRPr="009C2BB9">
        <w:rPr>
          <w:b/>
          <w:sz w:val="28"/>
          <w:szCs w:val="28"/>
        </w:rPr>
        <w:t>ОБЪЕМ УЧЕБНОЙ ДИСЦИПЛИНЫ И ВИДЫ УЧЕБНОЙ РАБОТЫ</w:t>
      </w:r>
    </w:p>
    <w:p w:rsidR="00A45F89" w:rsidRPr="00A20A8B" w:rsidRDefault="00A45F89" w:rsidP="00A45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A45F89" w:rsidRDefault="00A45F89" w:rsidP="00A45F89">
      <w:pPr>
        <w:ind w:left="720"/>
        <w:jc w:val="center"/>
        <w:rPr>
          <w:b/>
        </w:rPr>
      </w:pPr>
      <w:r>
        <w:rPr>
          <w:b/>
        </w:rPr>
        <w:t xml:space="preserve"> </w:t>
      </w:r>
    </w:p>
    <w:p w:rsidR="00A45F89" w:rsidRDefault="00A45F89" w:rsidP="00A45F8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1543"/>
      </w:tblGrid>
      <w:tr w:rsidR="00A45F89" w:rsidRPr="00032CD1" w:rsidTr="004C6CF6">
        <w:tc>
          <w:tcPr>
            <w:tcW w:w="8028" w:type="dxa"/>
          </w:tcPr>
          <w:p w:rsidR="00A45F89" w:rsidRPr="00032CD1" w:rsidRDefault="00A45F89" w:rsidP="004C6CF6">
            <w:pPr>
              <w:jc w:val="center"/>
              <w:rPr>
                <w:b/>
                <w:sz w:val="28"/>
                <w:szCs w:val="28"/>
              </w:rPr>
            </w:pPr>
            <w:r w:rsidRPr="00032CD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43" w:type="dxa"/>
          </w:tcPr>
          <w:p w:rsidR="00A45F89" w:rsidRPr="00032CD1" w:rsidRDefault="00A45F89" w:rsidP="004C6CF6">
            <w:pPr>
              <w:jc w:val="center"/>
              <w:rPr>
                <w:b/>
                <w:sz w:val="28"/>
                <w:szCs w:val="28"/>
              </w:rPr>
            </w:pPr>
            <w:r w:rsidRPr="00032CD1">
              <w:rPr>
                <w:b/>
                <w:sz w:val="28"/>
                <w:szCs w:val="28"/>
              </w:rPr>
              <w:t>Объем часов</w:t>
            </w:r>
          </w:p>
        </w:tc>
      </w:tr>
      <w:tr w:rsidR="00A45F89" w:rsidRPr="00032CD1" w:rsidTr="004C6CF6">
        <w:tc>
          <w:tcPr>
            <w:tcW w:w="8028" w:type="dxa"/>
          </w:tcPr>
          <w:p w:rsidR="00A45F89" w:rsidRPr="00032CD1" w:rsidRDefault="00A45F89" w:rsidP="004C6CF6">
            <w:pPr>
              <w:rPr>
                <w:b/>
                <w:sz w:val="28"/>
                <w:szCs w:val="28"/>
              </w:rPr>
            </w:pPr>
            <w:r w:rsidRPr="00032CD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43" w:type="dxa"/>
          </w:tcPr>
          <w:p w:rsidR="00A45F89" w:rsidRPr="00032CD1" w:rsidRDefault="000B27E0" w:rsidP="004C6C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A45F89" w:rsidRPr="00032CD1" w:rsidTr="004C6CF6">
        <w:tc>
          <w:tcPr>
            <w:tcW w:w="8028" w:type="dxa"/>
          </w:tcPr>
          <w:p w:rsidR="00A45F89" w:rsidRPr="00032CD1" w:rsidRDefault="00A45F89" w:rsidP="004C6CF6">
            <w:pPr>
              <w:rPr>
                <w:b/>
                <w:sz w:val="28"/>
                <w:szCs w:val="28"/>
              </w:rPr>
            </w:pPr>
            <w:r w:rsidRPr="00032CD1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43" w:type="dxa"/>
          </w:tcPr>
          <w:p w:rsidR="00A45F89" w:rsidRPr="00032CD1" w:rsidRDefault="00DC001D" w:rsidP="00A45F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A45F89" w:rsidRPr="00032CD1" w:rsidTr="004C6CF6">
        <w:tc>
          <w:tcPr>
            <w:tcW w:w="8028" w:type="dxa"/>
          </w:tcPr>
          <w:p w:rsidR="00A45F89" w:rsidRPr="00032CD1" w:rsidRDefault="00A45F89" w:rsidP="004C6CF6">
            <w:pPr>
              <w:rPr>
                <w:i/>
                <w:sz w:val="28"/>
                <w:szCs w:val="28"/>
              </w:rPr>
            </w:pPr>
            <w:r w:rsidRPr="00032CD1">
              <w:rPr>
                <w:i/>
                <w:sz w:val="28"/>
                <w:szCs w:val="28"/>
              </w:rPr>
              <w:t>в том числе:</w:t>
            </w:r>
          </w:p>
        </w:tc>
        <w:tc>
          <w:tcPr>
            <w:tcW w:w="1543" w:type="dxa"/>
          </w:tcPr>
          <w:p w:rsidR="00A45F89" w:rsidRPr="00032CD1" w:rsidRDefault="00A45F89" w:rsidP="004C6CF6">
            <w:pPr>
              <w:jc w:val="center"/>
              <w:rPr>
                <w:sz w:val="28"/>
                <w:szCs w:val="28"/>
              </w:rPr>
            </w:pPr>
          </w:p>
        </w:tc>
      </w:tr>
      <w:tr w:rsidR="00A45F89" w:rsidRPr="00032CD1" w:rsidTr="004C6CF6">
        <w:tc>
          <w:tcPr>
            <w:tcW w:w="8028" w:type="dxa"/>
          </w:tcPr>
          <w:p w:rsidR="00A45F89" w:rsidRPr="00032CD1" w:rsidRDefault="00A45F89" w:rsidP="004C6CF6">
            <w:pPr>
              <w:ind w:left="567"/>
              <w:rPr>
                <w:sz w:val="28"/>
                <w:szCs w:val="28"/>
              </w:rPr>
            </w:pPr>
            <w:r w:rsidRPr="00032CD1">
              <w:rPr>
                <w:sz w:val="28"/>
                <w:szCs w:val="28"/>
              </w:rPr>
              <w:t xml:space="preserve">практические </w:t>
            </w:r>
            <w:r w:rsidR="003B2021">
              <w:rPr>
                <w:sz w:val="28"/>
                <w:szCs w:val="28"/>
              </w:rPr>
              <w:t>и лабораторные</w:t>
            </w:r>
            <w:r w:rsidR="00936078">
              <w:rPr>
                <w:sz w:val="28"/>
                <w:szCs w:val="28"/>
              </w:rPr>
              <w:t xml:space="preserve"> </w:t>
            </w:r>
            <w:r w:rsidRPr="00032CD1">
              <w:rPr>
                <w:sz w:val="28"/>
                <w:szCs w:val="28"/>
              </w:rPr>
              <w:t>работы</w:t>
            </w:r>
          </w:p>
        </w:tc>
        <w:tc>
          <w:tcPr>
            <w:tcW w:w="1543" w:type="dxa"/>
          </w:tcPr>
          <w:p w:rsidR="00A45F89" w:rsidRPr="003B2021" w:rsidRDefault="003B2021" w:rsidP="004C6CF6">
            <w:pPr>
              <w:jc w:val="center"/>
              <w:rPr>
                <w:sz w:val="28"/>
                <w:szCs w:val="28"/>
              </w:rPr>
            </w:pPr>
            <w:r w:rsidRPr="003B2021">
              <w:rPr>
                <w:sz w:val="28"/>
                <w:szCs w:val="28"/>
              </w:rPr>
              <w:t>20</w:t>
            </w:r>
          </w:p>
        </w:tc>
      </w:tr>
      <w:tr w:rsidR="00A45F89" w:rsidRPr="00032CD1" w:rsidTr="004C6CF6">
        <w:tc>
          <w:tcPr>
            <w:tcW w:w="8028" w:type="dxa"/>
          </w:tcPr>
          <w:p w:rsidR="00A45F89" w:rsidRPr="00032CD1" w:rsidRDefault="00A45F89" w:rsidP="004C6CF6">
            <w:pPr>
              <w:ind w:left="567"/>
              <w:rPr>
                <w:sz w:val="28"/>
                <w:szCs w:val="28"/>
              </w:rPr>
            </w:pPr>
            <w:r w:rsidRPr="00032CD1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543" w:type="dxa"/>
          </w:tcPr>
          <w:p w:rsidR="00A45F89" w:rsidRPr="003B2021" w:rsidRDefault="00523892" w:rsidP="004C6CF6">
            <w:pPr>
              <w:jc w:val="center"/>
              <w:rPr>
                <w:sz w:val="28"/>
                <w:szCs w:val="28"/>
              </w:rPr>
            </w:pPr>
            <w:r w:rsidRPr="003B2021">
              <w:rPr>
                <w:sz w:val="28"/>
                <w:szCs w:val="28"/>
              </w:rPr>
              <w:t>1</w:t>
            </w:r>
          </w:p>
        </w:tc>
      </w:tr>
      <w:tr w:rsidR="00A45F89" w:rsidRPr="00032CD1" w:rsidTr="004C6CF6">
        <w:tc>
          <w:tcPr>
            <w:tcW w:w="9571" w:type="dxa"/>
            <w:gridSpan w:val="2"/>
          </w:tcPr>
          <w:p w:rsidR="00A45F89" w:rsidRPr="00032CD1" w:rsidRDefault="00B04592" w:rsidP="00A45F89">
            <w:pPr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Промежуточная</w:t>
            </w:r>
            <w:r w:rsidR="00A45F89" w:rsidRPr="00032CD1">
              <w:rPr>
                <w:b/>
                <w:sz w:val="28"/>
                <w:szCs w:val="28"/>
              </w:rPr>
              <w:t xml:space="preserve"> аттестация</w:t>
            </w:r>
            <w:r w:rsidR="00A45F89" w:rsidRPr="00032CD1">
              <w:rPr>
                <w:sz w:val="28"/>
                <w:szCs w:val="28"/>
              </w:rPr>
              <w:t xml:space="preserve"> в форме </w:t>
            </w:r>
            <w:r w:rsidR="003B2021">
              <w:rPr>
                <w:sz w:val="28"/>
                <w:szCs w:val="28"/>
              </w:rPr>
              <w:t>дифференцированного зачета</w:t>
            </w:r>
            <w:r w:rsidR="00A45F89" w:rsidRPr="00032CD1">
              <w:rPr>
                <w:iCs/>
                <w:sz w:val="28"/>
                <w:szCs w:val="28"/>
              </w:rPr>
              <w:t xml:space="preserve">   </w:t>
            </w:r>
          </w:p>
        </w:tc>
      </w:tr>
    </w:tbl>
    <w:p w:rsidR="00A45F89" w:rsidRPr="000045E0" w:rsidRDefault="00A45F89" w:rsidP="00A45F89">
      <w:pPr>
        <w:jc w:val="center"/>
        <w:rPr>
          <w:b/>
        </w:rPr>
      </w:pPr>
    </w:p>
    <w:p w:rsidR="00A45F89" w:rsidRDefault="00A45F89" w:rsidP="00775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A45F89" w:rsidRDefault="00A45F89" w:rsidP="00775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A45F89" w:rsidRDefault="00A45F89" w:rsidP="00775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A45F89" w:rsidRPr="00A20A8B" w:rsidRDefault="00A45F89" w:rsidP="00775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77570A" w:rsidRDefault="0077570A" w:rsidP="0077570A">
      <w:pPr>
        <w:jc w:val="center"/>
        <w:rPr>
          <w:b/>
        </w:rPr>
      </w:pPr>
    </w:p>
    <w:p w:rsidR="0077570A" w:rsidRDefault="0077570A" w:rsidP="0077570A">
      <w:pPr>
        <w:jc w:val="center"/>
        <w:rPr>
          <w:b/>
        </w:rPr>
      </w:pPr>
    </w:p>
    <w:p w:rsidR="0077570A" w:rsidRDefault="00593CF8" w:rsidP="00960023">
      <w:pPr>
        <w:ind w:left="720"/>
        <w:jc w:val="center"/>
        <w:rPr>
          <w:b/>
        </w:rPr>
      </w:pPr>
      <w:r>
        <w:rPr>
          <w:b/>
        </w:rPr>
        <w:t xml:space="preserve"> </w:t>
      </w:r>
    </w:p>
    <w:p w:rsidR="0077570A" w:rsidRDefault="0077570A" w:rsidP="0077570A">
      <w:pPr>
        <w:jc w:val="center"/>
        <w:rPr>
          <w:b/>
        </w:rPr>
      </w:pPr>
    </w:p>
    <w:p w:rsidR="0077570A" w:rsidRPr="000045E0" w:rsidRDefault="0077570A" w:rsidP="0077570A">
      <w:pPr>
        <w:jc w:val="center"/>
        <w:rPr>
          <w:b/>
        </w:rPr>
      </w:pPr>
    </w:p>
    <w:p w:rsidR="0077570A" w:rsidRPr="00A20A8B" w:rsidRDefault="0077570A" w:rsidP="00775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570A" w:rsidRPr="00A20A8B" w:rsidSect="0077570A">
          <w:footerReference w:type="first" r:id="rId12"/>
          <w:pgSz w:w="11906" w:h="16838"/>
          <w:pgMar w:top="851" w:right="567" w:bottom="1134" w:left="1418" w:header="709" w:footer="709" w:gutter="0"/>
          <w:cols w:space="720"/>
          <w:titlePg/>
        </w:sectPr>
      </w:pPr>
    </w:p>
    <w:p w:rsidR="00F966E4" w:rsidRDefault="008F5084" w:rsidP="00251C0A">
      <w:pPr>
        <w:jc w:val="center"/>
        <w:rPr>
          <w:b/>
        </w:rPr>
      </w:pPr>
      <w:r>
        <w:rPr>
          <w:b/>
        </w:rPr>
        <w:lastRenderedPageBreak/>
        <w:t>Тематическое планирование</w:t>
      </w:r>
      <w:r w:rsidR="00696343" w:rsidRPr="005125BA">
        <w:rPr>
          <w:b/>
        </w:rPr>
        <w:t xml:space="preserve"> учебной дисциплины</w:t>
      </w:r>
      <w:r w:rsidR="00696343" w:rsidRPr="005125BA">
        <w:rPr>
          <w:b/>
          <w:caps/>
        </w:rPr>
        <w:t xml:space="preserve"> </w:t>
      </w:r>
      <w:r w:rsidR="006A1E95">
        <w:rPr>
          <w:b/>
          <w:caps/>
        </w:rPr>
        <w:t>«</w:t>
      </w:r>
      <w:r w:rsidR="006A1E95">
        <w:rPr>
          <w:b/>
        </w:rPr>
        <w:t>Астрономия</w:t>
      </w:r>
      <w:r w:rsidR="00696343">
        <w:rPr>
          <w:b/>
        </w:rPr>
        <w:t>»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898"/>
        <w:gridCol w:w="9372"/>
        <w:gridCol w:w="993"/>
        <w:gridCol w:w="1559"/>
      </w:tblGrid>
      <w:tr w:rsidR="009E4885" w:rsidTr="009E4885">
        <w:tc>
          <w:tcPr>
            <w:tcW w:w="2204" w:type="dxa"/>
          </w:tcPr>
          <w:p w:rsidR="009E4885" w:rsidRPr="0011435D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Наименование</w:t>
            </w:r>
          </w:p>
          <w:p w:rsidR="009E4885" w:rsidRPr="0011435D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разделов и тем</w:t>
            </w:r>
          </w:p>
        </w:tc>
        <w:tc>
          <w:tcPr>
            <w:tcW w:w="10270" w:type="dxa"/>
            <w:gridSpan w:val="2"/>
          </w:tcPr>
          <w:p w:rsidR="009E4885" w:rsidRPr="0011435D" w:rsidRDefault="009E4885" w:rsidP="0078273C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r>
              <w:rPr>
                <w:b/>
                <w:sz w:val="20"/>
                <w:szCs w:val="20"/>
              </w:rPr>
              <w:t>студентов.</w:t>
            </w:r>
          </w:p>
        </w:tc>
        <w:tc>
          <w:tcPr>
            <w:tcW w:w="993" w:type="dxa"/>
          </w:tcPr>
          <w:p w:rsidR="009E4885" w:rsidRPr="0011435D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9E4885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 xml:space="preserve">Уровень </w:t>
            </w:r>
          </w:p>
          <w:p w:rsidR="009E4885" w:rsidRPr="0011435D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усвоения</w:t>
            </w:r>
          </w:p>
        </w:tc>
      </w:tr>
      <w:tr w:rsidR="009E4885" w:rsidTr="009E4885">
        <w:tc>
          <w:tcPr>
            <w:tcW w:w="2204" w:type="dxa"/>
          </w:tcPr>
          <w:p w:rsidR="009E4885" w:rsidRPr="0011435D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70" w:type="dxa"/>
            <w:gridSpan w:val="2"/>
          </w:tcPr>
          <w:p w:rsidR="009E4885" w:rsidRPr="0011435D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9E4885" w:rsidRPr="0011435D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E4885" w:rsidRPr="0011435D" w:rsidRDefault="009E4885" w:rsidP="00F966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C26DCA" w:rsidTr="009E4885">
        <w:trPr>
          <w:trHeight w:val="151"/>
        </w:trPr>
        <w:tc>
          <w:tcPr>
            <w:tcW w:w="2204" w:type="dxa"/>
            <w:vMerge w:val="restart"/>
          </w:tcPr>
          <w:p w:rsidR="00C26DCA" w:rsidRDefault="00C26DCA" w:rsidP="00F966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</w:t>
            </w:r>
          </w:p>
          <w:p w:rsidR="00C26DCA" w:rsidRDefault="00C26DCA" w:rsidP="00F966E4">
            <w:pPr>
              <w:jc w:val="center"/>
              <w:rPr>
                <w:b/>
                <w:sz w:val="20"/>
                <w:szCs w:val="20"/>
              </w:rPr>
            </w:pPr>
          </w:p>
          <w:p w:rsidR="00C26DCA" w:rsidRPr="00E82DC7" w:rsidRDefault="00C26DCA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70" w:type="dxa"/>
            <w:gridSpan w:val="2"/>
          </w:tcPr>
          <w:p w:rsidR="00C26DCA" w:rsidRDefault="00C26DCA" w:rsidP="00F966E4"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C26DCA" w:rsidRPr="00E70BF7" w:rsidRDefault="0023366C" w:rsidP="00E70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C0C0C0"/>
          </w:tcPr>
          <w:p w:rsidR="00C26DCA" w:rsidRPr="00627386" w:rsidRDefault="00C26DCA" w:rsidP="00F966E4">
            <w:pPr>
              <w:rPr>
                <w:sz w:val="20"/>
                <w:szCs w:val="20"/>
              </w:rPr>
            </w:pPr>
          </w:p>
        </w:tc>
      </w:tr>
      <w:tr w:rsidR="00C26DCA" w:rsidTr="009E4885">
        <w:trPr>
          <w:trHeight w:val="476"/>
        </w:trPr>
        <w:tc>
          <w:tcPr>
            <w:tcW w:w="2204" w:type="dxa"/>
            <w:vMerge/>
          </w:tcPr>
          <w:p w:rsidR="00C26DCA" w:rsidRDefault="00C26DCA" w:rsidP="00F966E4">
            <w:pPr>
              <w:jc w:val="center"/>
            </w:pPr>
          </w:p>
        </w:tc>
        <w:tc>
          <w:tcPr>
            <w:tcW w:w="898" w:type="dxa"/>
          </w:tcPr>
          <w:p w:rsidR="00C26DCA" w:rsidRPr="0011435D" w:rsidRDefault="00C26DCA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72" w:type="dxa"/>
          </w:tcPr>
          <w:p w:rsidR="00C26DCA" w:rsidRPr="0011435D" w:rsidRDefault="00C26DCA" w:rsidP="004916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астрономии. Эволюция взглядов человека на Вселенную.</w:t>
            </w:r>
          </w:p>
        </w:tc>
        <w:tc>
          <w:tcPr>
            <w:tcW w:w="993" w:type="dxa"/>
          </w:tcPr>
          <w:p w:rsidR="00C26DCA" w:rsidRPr="00627386" w:rsidRDefault="00C26DCA" w:rsidP="00F9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26DCA" w:rsidRPr="00627386" w:rsidRDefault="00C26DCA" w:rsidP="00F9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26DCA" w:rsidTr="009E4885">
        <w:trPr>
          <w:trHeight w:val="476"/>
        </w:trPr>
        <w:tc>
          <w:tcPr>
            <w:tcW w:w="2204" w:type="dxa"/>
            <w:vMerge/>
          </w:tcPr>
          <w:p w:rsidR="00C26DCA" w:rsidRDefault="00C26DCA" w:rsidP="00F966E4">
            <w:pPr>
              <w:jc w:val="center"/>
            </w:pPr>
          </w:p>
        </w:tc>
        <w:tc>
          <w:tcPr>
            <w:tcW w:w="898" w:type="dxa"/>
          </w:tcPr>
          <w:p w:rsidR="00C26DCA" w:rsidRDefault="00C26DCA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72" w:type="dxa"/>
          </w:tcPr>
          <w:p w:rsidR="00C26DCA" w:rsidRPr="00F966E4" w:rsidRDefault="00C26DCA" w:rsidP="004916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методов познания в астрономии.</w:t>
            </w:r>
          </w:p>
        </w:tc>
        <w:tc>
          <w:tcPr>
            <w:tcW w:w="993" w:type="dxa"/>
          </w:tcPr>
          <w:p w:rsidR="00C26DCA" w:rsidRDefault="00C26DCA" w:rsidP="00F9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26DCA" w:rsidRDefault="00C26DCA" w:rsidP="00F9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F00EA" w:rsidTr="009E4885">
        <w:trPr>
          <w:trHeight w:val="190"/>
        </w:trPr>
        <w:tc>
          <w:tcPr>
            <w:tcW w:w="2204" w:type="dxa"/>
          </w:tcPr>
          <w:p w:rsidR="00EF00EA" w:rsidRDefault="00EF00EA" w:rsidP="00F966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</w:tc>
        <w:tc>
          <w:tcPr>
            <w:tcW w:w="10270" w:type="dxa"/>
            <w:gridSpan w:val="2"/>
          </w:tcPr>
          <w:p w:rsidR="00EF00EA" w:rsidRPr="0011435D" w:rsidRDefault="00EF00EA" w:rsidP="00F966E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АСТРОНОМИЯ</w:t>
            </w:r>
          </w:p>
        </w:tc>
        <w:tc>
          <w:tcPr>
            <w:tcW w:w="993" w:type="dxa"/>
          </w:tcPr>
          <w:p w:rsidR="00EF00EA" w:rsidRDefault="00A350ED" w:rsidP="00E70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F00EA" w:rsidRPr="00627386" w:rsidRDefault="00EF00EA" w:rsidP="00F966E4">
            <w:pPr>
              <w:jc w:val="center"/>
              <w:rPr>
                <w:sz w:val="20"/>
                <w:szCs w:val="20"/>
              </w:rPr>
            </w:pPr>
          </w:p>
        </w:tc>
      </w:tr>
      <w:tr w:rsidR="00A350ED" w:rsidTr="009E4885">
        <w:trPr>
          <w:trHeight w:val="190"/>
        </w:trPr>
        <w:tc>
          <w:tcPr>
            <w:tcW w:w="2204" w:type="dxa"/>
            <w:vMerge w:val="restart"/>
          </w:tcPr>
          <w:p w:rsidR="00A350ED" w:rsidRDefault="00A350ED" w:rsidP="00F966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r w:rsidRPr="00E82DC7">
              <w:rPr>
                <w:b/>
                <w:sz w:val="20"/>
                <w:szCs w:val="20"/>
              </w:rPr>
              <w:t xml:space="preserve"> 1.</w:t>
            </w:r>
            <w:r>
              <w:rPr>
                <w:b/>
                <w:sz w:val="20"/>
                <w:szCs w:val="20"/>
              </w:rPr>
              <w:t>1.</w:t>
            </w:r>
            <w:r w:rsidRPr="00E82DC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A350ED" w:rsidRDefault="00A350ED" w:rsidP="001E0D9E">
            <w:pPr>
              <w:jc w:val="center"/>
            </w:pPr>
            <w:r>
              <w:rPr>
                <w:sz w:val="20"/>
                <w:szCs w:val="20"/>
              </w:rPr>
              <w:t>Основы практической астрономии</w:t>
            </w:r>
          </w:p>
          <w:p w:rsidR="00A350ED" w:rsidRPr="00CC4CDF" w:rsidRDefault="00A350ED" w:rsidP="00CC4C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70" w:type="dxa"/>
            <w:gridSpan w:val="2"/>
          </w:tcPr>
          <w:p w:rsidR="00A350ED" w:rsidRPr="008D57DD" w:rsidRDefault="00A350ED" w:rsidP="00F966E4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A350ED" w:rsidRPr="00C26DCA" w:rsidRDefault="00A350ED" w:rsidP="00E70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  <w:p w:rsidR="00A350ED" w:rsidRDefault="00A350ED" w:rsidP="00F96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Pr="00627386" w:rsidRDefault="00A350ED" w:rsidP="00F966E4">
            <w:pPr>
              <w:jc w:val="center"/>
              <w:rPr>
                <w:sz w:val="20"/>
                <w:szCs w:val="20"/>
              </w:rPr>
            </w:pPr>
          </w:p>
        </w:tc>
      </w:tr>
      <w:tr w:rsidR="00A350ED" w:rsidTr="009E4885">
        <w:trPr>
          <w:trHeight w:val="491"/>
        </w:trPr>
        <w:tc>
          <w:tcPr>
            <w:tcW w:w="2204" w:type="dxa"/>
            <w:vMerge/>
          </w:tcPr>
          <w:p w:rsidR="00A350ED" w:rsidRDefault="00A350ED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72" w:type="dxa"/>
          </w:tcPr>
          <w:p w:rsidR="00A350ED" w:rsidRDefault="00A350ED" w:rsidP="00963E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993" w:type="dxa"/>
          </w:tcPr>
          <w:p w:rsidR="00A350ED" w:rsidRDefault="00A350ED" w:rsidP="00F9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350ED" w:rsidRDefault="00A350ED" w:rsidP="00571919">
            <w:pPr>
              <w:jc w:val="center"/>
            </w:pPr>
            <w:r w:rsidRPr="00EE3E22">
              <w:rPr>
                <w:sz w:val="20"/>
                <w:szCs w:val="20"/>
              </w:rPr>
              <w:t>2</w:t>
            </w:r>
          </w:p>
        </w:tc>
      </w:tr>
      <w:tr w:rsidR="00A350ED" w:rsidTr="002C6096">
        <w:trPr>
          <w:trHeight w:val="491"/>
        </w:trPr>
        <w:tc>
          <w:tcPr>
            <w:tcW w:w="2204" w:type="dxa"/>
            <w:vMerge/>
          </w:tcPr>
          <w:p w:rsidR="00A350ED" w:rsidRPr="00E82DC7" w:rsidRDefault="00A350ED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4/5</w:t>
            </w:r>
          </w:p>
        </w:tc>
        <w:tc>
          <w:tcPr>
            <w:tcW w:w="9372" w:type="dxa"/>
          </w:tcPr>
          <w:p w:rsidR="00A350ED" w:rsidRDefault="00A350ED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1.</w:t>
            </w:r>
          </w:p>
          <w:p w:rsidR="00A350ED" w:rsidRDefault="00A350ED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Небесные координаты. Звездная карта.</w:t>
            </w:r>
          </w:p>
        </w:tc>
        <w:tc>
          <w:tcPr>
            <w:tcW w:w="993" w:type="dxa"/>
          </w:tcPr>
          <w:p w:rsidR="00A350ED" w:rsidRDefault="00A350ED" w:rsidP="00F96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Pr="00EE3E22" w:rsidRDefault="00A350ED" w:rsidP="00571919">
            <w:pPr>
              <w:jc w:val="center"/>
              <w:rPr>
                <w:sz w:val="20"/>
                <w:szCs w:val="20"/>
              </w:rPr>
            </w:pPr>
          </w:p>
        </w:tc>
      </w:tr>
      <w:tr w:rsidR="00A350ED" w:rsidTr="009E4885">
        <w:trPr>
          <w:trHeight w:val="145"/>
        </w:trPr>
        <w:tc>
          <w:tcPr>
            <w:tcW w:w="2204" w:type="dxa"/>
            <w:vMerge/>
          </w:tcPr>
          <w:p w:rsidR="00A350ED" w:rsidRPr="00E82DC7" w:rsidRDefault="00A350ED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72" w:type="dxa"/>
          </w:tcPr>
          <w:p w:rsidR="00A350ED" w:rsidRPr="00A81333" w:rsidRDefault="00A350ED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Видимое движение звезд на различных географических широтах.</w:t>
            </w:r>
          </w:p>
        </w:tc>
        <w:tc>
          <w:tcPr>
            <w:tcW w:w="993" w:type="dxa"/>
          </w:tcPr>
          <w:p w:rsidR="00A350ED" w:rsidRDefault="00A350ED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350ED" w:rsidRDefault="00A350ED" w:rsidP="00571919">
            <w:pPr>
              <w:jc w:val="center"/>
            </w:pPr>
            <w:r w:rsidRPr="00EE3E22">
              <w:rPr>
                <w:sz w:val="20"/>
                <w:szCs w:val="20"/>
              </w:rPr>
              <w:t>2</w:t>
            </w:r>
          </w:p>
        </w:tc>
      </w:tr>
      <w:tr w:rsidR="00A350ED" w:rsidTr="002C6096">
        <w:trPr>
          <w:trHeight w:val="270"/>
        </w:trPr>
        <w:tc>
          <w:tcPr>
            <w:tcW w:w="2204" w:type="dxa"/>
            <w:vMerge/>
          </w:tcPr>
          <w:p w:rsidR="00A350ED" w:rsidRPr="00E82DC7" w:rsidRDefault="00A350ED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372" w:type="dxa"/>
          </w:tcPr>
          <w:p w:rsidR="00A350ED" w:rsidRDefault="00A350ED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2</w:t>
            </w:r>
          </w:p>
          <w:p w:rsidR="00A350ED" w:rsidRPr="00A81333" w:rsidRDefault="00A350ED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Годичное движение Солнца. Эклиптика.</w:t>
            </w:r>
          </w:p>
        </w:tc>
        <w:tc>
          <w:tcPr>
            <w:tcW w:w="993" w:type="dxa"/>
          </w:tcPr>
          <w:p w:rsidR="00A350ED" w:rsidRDefault="00A350ED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Default="00A350ED" w:rsidP="00571919">
            <w:pPr>
              <w:jc w:val="center"/>
            </w:pPr>
          </w:p>
        </w:tc>
      </w:tr>
      <w:tr w:rsidR="00A350ED" w:rsidTr="002C6096">
        <w:trPr>
          <w:trHeight w:val="345"/>
        </w:trPr>
        <w:tc>
          <w:tcPr>
            <w:tcW w:w="2204" w:type="dxa"/>
            <w:vMerge/>
          </w:tcPr>
          <w:p w:rsidR="00A350ED" w:rsidRPr="00E82DC7" w:rsidRDefault="00A350ED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72" w:type="dxa"/>
          </w:tcPr>
          <w:p w:rsidR="00A350ED" w:rsidRDefault="00A350ED" w:rsidP="004433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3</w:t>
            </w:r>
          </w:p>
          <w:p w:rsidR="00A350ED" w:rsidRPr="00A81333" w:rsidRDefault="00A350ED" w:rsidP="004433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и фазы Луны. Солнечные и лунные затмения</w:t>
            </w:r>
          </w:p>
        </w:tc>
        <w:tc>
          <w:tcPr>
            <w:tcW w:w="993" w:type="dxa"/>
          </w:tcPr>
          <w:p w:rsidR="00A350ED" w:rsidRDefault="00A350ED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Default="00A350ED" w:rsidP="00571919">
            <w:pPr>
              <w:jc w:val="center"/>
            </w:pPr>
          </w:p>
        </w:tc>
      </w:tr>
      <w:tr w:rsidR="00A350ED" w:rsidTr="009E4885">
        <w:trPr>
          <w:trHeight w:val="202"/>
        </w:trPr>
        <w:tc>
          <w:tcPr>
            <w:tcW w:w="2204" w:type="dxa"/>
            <w:vMerge/>
          </w:tcPr>
          <w:p w:rsidR="00A350ED" w:rsidRPr="00E82DC7" w:rsidRDefault="00A350ED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372" w:type="dxa"/>
          </w:tcPr>
          <w:p w:rsidR="00A350ED" w:rsidRPr="00A81333" w:rsidRDefault="00A350ED" w:rsidP="00BD55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Время и календарь.</w:t>
            </w:r>
          </w:p>
        </w:tc>
        <w:tc>
          <w:tcPr>
            <w:tcW w:w="993" w:type="dxa"/>
          </w:tcPr>
          <w:p w:rsidR="00A350ED" w:rsidRDefault="00A350ED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350ED" w:rsidRDefault="00A350ED" w:rsidP="00571919">
            <w:pPr>
              <w:jc w:val="center"/>
            </w:pPr>
            <w:r w:rsidRPr="00EE3E22">
              <w:rPr>
                <w:sz w:val="20"/>
                <w:szCs w:val="20"/>
              </w:rPr>
              <w:t>2</w:t>
            </w:r>
          </w:p>
        </w:tc>
      </w:tr>
      <w:tr w:rsidR="00EF00EA" w:rsidTr="005D5FAA">
        <w:trPr>
          <w:trHeight w:val="210"/>
        </w:trPr>
        <w:tc>
          <w:tcPr>
            <w:tcW w:w="2204" w:type="dxa"/>
          </w:tcPr>
          <w:p w:rsidR="00EF00EA" w:rsidRPr="002660F2" w:rsidRDefault="00EF00EA" w:rsidP="00A81333">
            <w:pPr>
              <w:jc w:val="center"/>
              <w:rPr>
                <w:b/>
                <w:sz w:val="20"/>
                <w:szCs w:val="20"/>
              </w:rPr>
            </w:pPr>
            <w:r w:rsidRPr="002660F2">
              <w:rPr>
                <w:b/>
                <w:sz w:val="20"/>
                <w:szCs w:val="20"/>
              </w:rPr>
              <w:t>Раздел 2.</w:t>
            </w:r>
          </w:p>
        </w:tc>
        <w:tc>
          <w:tcPr>
            <w:tcW w:w="10270" w:type="dxa"/>
            <w:gridSpan w:val="2"/>
          </w:tcPr>
          <w:p w:rsidR="00EF00EA" w:rsidRPr="002660F2" w:rsidRDefault="00EF00EA" w:rsidP="00F966E4">
            <w:pPr>
              <w:jc w:val="both"/>
              <w:rPr>
                <w:b/>
                <w:sz w:val="20"/>
                <w:szCs w:val="20"/>
              </w:rPr>
            </w:pPr>
            <w:r w:rsidRPr="002660F2">
              <w:rPr>
                <w:b/>
                <w:sz w:val="20"/>
                <w:szCs w:val="20"/>
              </w:rPr>
              <w:t>СОЛНЕЧНАЯ СИСТЕМА</w:t>
            </w:r>
          </w:p>
        </w:tc>
        <w:tc>
          <w:tcPr>
            <w:tcW w:w="993" w:type="dxa"/>
            <w:shd w:val="clear" w:color="auto" w:fill="FFFFFF" w:themeFill="background1"/>
          </w:tcPr>
          <w:p w:rsidR="00EF00EA" w:rsidRPr="00A350ED" w:rsidRDefault="00A350ED" w:rsidP="008D57DD">
            <w:pPr>
              <w:jc w:val="center"/>
              <w:rPr>
                <w:b/>
                <w:sz w:val="20"/>
                <w:szCs w:val="20"/>
              </w:rPr>
            </w:pPr>
            <w:r w:rsidRPr="00A350E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F00EA" w:rsidRPr="00627386" w:rsidRDefault="00EF00EA" w:rsidP="00F966E4">
            <w:pPr>
              <w:jc w:val="center"/>
              <w:rPr>
                <w:sz w:val="20"/>
                <w:szCs w:val="20"/>
              </w:rPr>
            </w:pPr>
          </w:p>
        </w:tc>
      </w:tr>
      <w:tr w:rsidR="009E4885" w:rsidTr="005D5FAA">
        <w:trPr>
          <w:trHeight w:val="210"/>
        </w:trPr>
        <w:tc>
          <w:tcPr>
            <w:tcW w:w="2204" w:type="dxa"/>
            <w:vMerge w:val="restart"/>
          </w:tcPr>
          <w:p w:rsidR="009E4885" w:rsidRDefault="00B92408" w:rsidP="00A81333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9E4885">
              <w:rPr>
                <w:b/>
                <w:sz w:val="20"/>
                <w:szCs w:val="20"/>
              </w:rPr>
              <w:t>2.</w:t>
            </w:r>
            <w:r w:rsidR="00EF00EA">
              <w:rPr>
                <w:b/>
                <w:sz w:val="20"/>
                <w:szCs w:val="20"/>
              </w:rPr>
              <w:t>1</w:t>
            </w:r>
            <w:r w:rsidR="009E4885" w:rsidRPr="00A81333">
              <w:rPr>
                <w:b/>
                <w:bCs/>
                <w:iCs/>
                <w:color w:val="000000" w:themeColor="text1"/>
                <w:sz w:val="20"/>
                <w:szCs w:val="28"/>
              </w:rPr>
              <w:t xml:space="preserve"> </w:t>
            </w:r>
          </w:p>
          <w:p w:rsidR="00A350ED" w:rsidRDefault="00EF00EA" w:rsidP="00EF00EA">
            <w:pPr>
              <w:jc w:val="center"/>
              <w:rPr>
                <w:bCs/>
                <w:iCs/>
                <w:color w:val="000000" w:themeColor="text1"/>
                <w:sz w:val="20"/>
                <w:szCs w:val="28"/>
              </w:rPr>
            </w:pPr>
            <w:r>
              <w:rPr>
                <w:bCs/>
                <w:iCs/>
                <w:color w:val="000000" w:themeColor="text1"/>
                <w:sz w:val="20"/>
                <w:szCs w:val="28"/>
              </w:rPr>
              <w:t>Строение Солнечной системы</w:t>
            </w:r>
          </w:p>
          <w:p w:rsidR="00A350ED" w:rsidRDefault="00A350ED" w:rsidP="00EF00EA">
            <w:pPr>
              <w:jc w:val="center"/>
            </w:pPr>
          </w:p>
        </w:tc>
        <w:tc>
          <w:tcPr>
            <w:tcW w:w="10270" w:type="dxa"/>
            <w:gridSpan w:val="2"/>
          </w:tcPr>
          <w:p w:rsidR="009E4885" w:rsidRDefault="009E4885" w:rsidP="00F966E4">
            <w:pPr>
              <w:jc w:val="both"/>
              <w:rPr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FFFFFF" w:themeFill="background1"/>
          </w:tcPr>
          <w:p w:rsidR="009E4885" w:rsidRPr="00A350ED" w:rsidRDefault="005D5FAA" w:rsidP="008D57DD">
            <w:pPr>
              <w:jc w:val="center"/>
              <w:rPr>
                <w:b/>
                <w:sz w:val="20"/>
                <w:szCs w:val="20"/>
              </w:rPr>
            </w:pPr>
            <w:r w:rsidRPr="00A350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9E4885" w:rsidRPr="00627386" w:rsidRDefault="009E4885" w:rsidP="00F966E4">
            <w:pPr>
              <w:jc w:val="center"/>
              <w:rPr>
                <w:sz w:val="20"/>
                <w:szCs w:val="20"/>
              </w:rPr>
            </w:pPr>
          </w:p>
        </w:tc>
      </w:tr>
      <w:tr w:rsidR="009E4885" w:rsidTr="009E4885">
        <w:trPr>
          <w:trHeight w:val="255"/>
        </w:trPr>
        <w:tc>
          <w:tcPr>
            <w:tcW w:w="2204" w:type="dxa"/>
            <w:vMerge/>
          </w:tcPr>
          <w:p w:rsidR="009E4885" w:rsidRDefault="009E4885" w:rsidP="00F966E4">
            <w:pPr>
              <w:jc w:val="center"/>
            </w:pPr>
          </w:p>
        </w:tc>
        <w:tc>
          <w:tcPr>
            <w:tcW w:w="898" w:type="dxa"/>
          </w:tcPr>
          <w:p w:rsidR="009E4885" w:rsidRDefault="008A0462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372" w:type="dxa"/>
          </w:tcPr>
          <w:p w:rsidR="009E4885" w:rsidRPr="00A81333" w:rsidRDefault="008A0462" w:rsidP="008A0462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представлений о строении мира.</w:t>
            </w:r>
          </w:p>
        </w:tc>
        <w:tc>
          <w:tcPr>
            <w:tcW w:w="993" w:type="dxa"/>
          </w:tcPr>
          <w:p w:rsidR="009E4885" w:rsidRDefault="009E4885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E4885" w:rsidRDefault="009E4885" w:rsidP="00571919">
            <w:pPr>
              <w:jc w:val="center"/>
            </w:pPr>
            <w:r w:rsidRPr="007970B6">
              <w:rPr>
                <w:sz w:val="20"/>
                <w:szCs w:val="20"/>
              </w:rPr>
              <w:t>2</w:t>
            </w:r>
          </w:p>
        </w:tc>
      </w:tr>
      <w:tr w:rsidR="009E4885" w:rsidTr="009E4885">
        <w:trPr>
          <w:trHeight w:val="190"/>
        </w:trPr>
        <w:tc>
          <w:tcPr>
            <w:tcW w:w="2204" w:type="dxa"/>
            <w:vMerge/>
          </w:tcPr>
          <w:p w:rsidR="009E4885" w:rsidRDefault="009E4885" w:rsidP="00F966E4">
            <w:pPr>
              <w:jc w:val="center"/>
            </w:pPr>
          </w:p>
        </w:tc>
        <w:tc>
          <w:tcPr>
            <w:tcW w:w="898" w:type="dxa"/>
          </w:tcPr>
          <w:p w:rsidR="009E4885" w:rsidRDefault="008A0462" w:rsidP="005238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372" w:type="dxa"/>
          </w:tcPr>
          <w:p w:rsidR="009E4885" w:rsidRPr="00A81333" w:rsidRDefault="003C608E" w:rsidP="00E01ED6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Конфигурация планет. Синодический период.</w:t>
            </w:r>
          </w:p>
        </w:tc>
        <w:tc>
          <w:tcPr>
            <w:tcW w:w="993" w:type="dxa"/>
          </w:tcPr>
          <w:p w:rsidR="009E4885" w:rsidRDefault="009E4885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E4885" w:rsidRDefault="009E4885" w:rsidP="00571919">
            <w:pPr>
              <w:jc w:val="center"/>
            </w:pPr>
            <w:r w:rsidRPr="007970B6">
              <w:rPr>
                <w:sz w:val="20"/>
                <w:szCs w:val="20"/>
              </w:rPr>
              <w:t>2</w:t>
            </w:r>
          </w:p>
        </w:tc>
      </w:tr>
      <w:tr w:rsidR="00A350ED" w:rsidTr="002C6096">
        <w:trPr>
          <w:trHeight w:val="218"/>
        </w:trPr>
        <w:tc>
          <w:tcPr>
            <w:tcW w:w="2204" w:type="dxa"/>
            <w:vMerge w:val="restart"/>
          </w:tcPr>
          <w:p w:rsidR="00A350ED" w:rsidRPr="00A350ED" w:rsidRDefault="00A350ED" w:rsidP="00F966E4">
            <w:pPr>
              <w:jc w:val="center"/>
              <w:rPr>
                <w:sz w:val="20"/>
                <w:szCs w:val="20"/>
              </w:rPr>
            </w:pPr>
            <w:r w:rsidRPr="00A350ED">
              <w:rPr>
                <w:b/>
                <w:sz w:val="20"/>
                <w:szCs w:val="20"/>
              </w:rPr>
              <w:t>Тема 2.2.</w:t>
            </w:r>
            <w:r w:rsidRPr="00A350ED">
              <w:rPr>
                <w:sz w:val="20"/>
                <w:szCs w:val="20"/>
              </w:rPr>
              <w:t xml:space="preserve"> Законы дв</w:t>
            </w:r>
            <w:r w:rsidRPr="00A350ED">
              <w:rPr>
                <w:sz w:val="20"/>
                <w:szCs w:val="20"/>
              </w:rPr>
              <w:t>и</w:t>
            </w:r>
            <w:r w:rsidRPr="00A350ED">
              <w:rPr>
                <w:sz w:val="20"/>
                <w:szCs w:val="20"/>
              </w:rPr>
              <w:t>жения небесных тел</w:t>
            </w:r>
          </w:p>
        </w:tc>
        <w:tc>
          <w:tcPr>
            <w:tcW w:w="10270" w:type="dxa"/>
            <w:gridSpan w:val="2"/>
          </w:tcPr>
          <w:p w:rsidR="00A350ED" w:rsidRDefault="00A350ED" w:rsidP="00EE254C">
            <w:pPr>
              <w:jc w:val="both"/>
              <w:rPr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A350ED" w:rsidRPr="00A350ED" w:rsidRDefault="00A350ED" w:rsidP="008D57DD">
            <w:pPr>
              <w:jc w:val="center"/>
              <w:rPr>
                <w:b/>
                <w:sz w:val="20"/>
                <w:szCs w:val="20"/>
              </w:rPr>
            </w:pPr>
            <w:r w:rsidRPr="00A350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Pr="007970B6" w:rsidRDefault="00A350ED" w:rsidP="00571919">
            <w:pPr>
              <w:jc w:val="center"/>
              <w:rPr>
                <w:sz w:val="20"/>
                <w:szCs w:val="20"/>
              </w:rPr>
            </w:pPr>
          </w:p>
        </w:tc>
      </w:tr>
      <w:tr w:rsidR="00A350ED" w:rsidTr="009E4885">
        <w:trPr>
          <w:trHeight w:val="218"/>
        </w:trPr>
        <w:tc>
          <w:tcPr>
            <w:tcW w:w="2204" w:type="dxa"/>
            <w:vMerge/>
          </w:tcPr>
          <w:p w:rsidR="00A350ED" w:rsidRDefault="00A350ED" w:rsidP="00F966E4">
            <w:pPr>
              <w:jc w:val="center"/>
            </w:pPr>
          </w:p>
        </w:tc>
        <w:tc>
          <w:tcPr>
            <w:tcW w:w="898" w:type="dxa"/>
          </w:tcPr>
          <w:p w:rsidR="00A350ED" w:rsidRDefault="00A350ED" w:rsidP="005238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372" w:type="dxa"/>
          </w:tcPr>
          <w:p w:rsidR="00A350ED" w:rsidRPr="00A81333" w:rsidRDefault="00A350ED" w:rsidP="00A81333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Законы движения планет Солнечной системы.</w:t>
            </w:r>
          </w:p>
        </w:tc>
        <w:tc>
          <w:tcPr>
            <w:tcW w:w="993" w:type="dxa"/>
          </w:tcPr>
          <w:p w:rsidR="00A350ED" w:rsidRDefault="00A350ED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350ED" w:rsidRDefault="00A350ED" w:rsidP="00571919">
            <w:pPr>
              <w:jc w:val="center"/>
            </w:pPr>
            <w:r w:rsidRPr="007970B6">
              <w:rPr>
                <w:sz w:val="20"/>
                <w:szCs w:val="20"/>
              </w:rPr>
              <w:t>2</w:t>
            </w:r>
          </w:p>
        </w:tc>
      </w:tr>
      <w:tr w:rsidR="00A350ED" w:rsidTr="002C6096">
        <w:trPr>
          <w:trHeight w:val="194"/>
        </w:trPr>
        <w:tc>
          <w:tcPr>
            <w:tcW w:w="2204" w:type="dxa"/>
            <w:vMerge/>
          </w:tcPr>
          <w:p w:rsidR="00A350ED" w:rsidRDefault="00A350ED" w:rsidP="00F966E4">
            <w:pPr>
              <w:jc w:val="center"/>
            </w:pPr>
          </w:p>
        </w:tc>
        <w:tc>
          <w:tcPr>
            <w:tcW w:w="898" w:type="dxa"/>
          </w:tcPr>
          <w:p w:rsidR="00A350ED" w:rsidRDefault="00A350ED" w:rsidP="005238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372" w:type="dxa"/>
          </w:tcPr>
          <w:p w:rsidR="00A350ED" w:rsidRDefault="00A350ED" w:rsidP="00A81333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4</w:t>
            </w:r>
          </w:p>
          <w:p w:rsidR="00A350ED" w:rsidRPr="00A81333" w:rsidRDefault="00A350ED" w:rsidP="00A81333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законов Кеплера.</w:t>
            </w:r>
          </w:p>
        </w:tc>
        <w:tc>
          <w:tcPr>
            <w:tcW w:w="993" w:type="dxa"/>
          </w:tcPr>
          <w:p w:rsidR="00A350ED" w:rsidRDefault="00A350ED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Default="00A350ED" w:rsidP="00571919">
            <w:pPr>
              <w:jc w:val="center"/>
            </w:pPr>
          </w:p>
        </w:tc>
      </w:tr>
      <w:tr w:rsidR="00A350ED" w:rsidTr="009E4885">
        <w:trPr>
          <w:trHeight w:val="195"/>
        </w:trPr>
        <w:tc>
          <w:tcPr>
            <w:tcW w:w="2204" w:type="dxa"/>
            <w:vMerge/>
          </w:tcPr>
          <w:p w:rsidR="00A350ED" w:rsidRDefault="00A350ED" w:rsidP="00F966E4">
            <w:pPr>
              <w:jc w:val="center"/>
            </w:pPr>
          </w:p>
        </w:tc>
        <w:tc>
          <w:tcPr>
            <w:tcW w:w="898" w:type="dxa"/>
          </w:tcPr>
          <w:p w:rsidR="00A350E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14/15</w:t>
            </w:r>
          </w:p>
        </w:tc>
        <w:tc>
          <w:tcPr>
            <w:tcW w:w="9372" w:type="dxa"/>
          </w:tcPr>
          <w:p w:rsidR="00A350ED" w:rsidRDefault="00A350ED" w:rsidP="00151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5</w:t>
            </w:r>
          </w:p>
          <w:p w:rsidR="00A350ED" w:rsidRPr="00A81333" w:rsidRDefault="00A350ED" w:rsidP="00151E2D">
            <w:pPr>
              <w:jc w:val="both"/>
              <w:rPr>
                <w:sz w:val="20"/>
                <w:szCs w:val="20"/>
              </w:rPr>
            </w:pPr>
            <w:r w:rsidRPr="00151E2D">
              <w:rPr>
                <w:sz w:val="20"/>
                <w:szCs w:val="20"/>
              </w:rPr>
              <w:t>Определение расстояний и размеров тел в</w:t>
            </w:r>
            <w:r>
              <w:rPr>
                <w:sz w:val="20"/>
                <w:szCs w:val="20"/>
              </w:rPr>
              <w:t xml:space="preserve"> </w:t>
            </w:r>
            <w:r w:rsidRPr="00151E2D">
              <w:rPr>
                <w:sz w:val="20"/>
                <w:szCs w:val="20"/>
              </w:rPr>
              <w:t>Солнечной системе.</w:t>
            </w:r>
          </w:p>
        </w:tc>
        <w:tc>
          <w:tcPr>
            <w:tcW w:w="993" w:type="dxa"/>
          </w:tcPr>
          <w:p w:rsidR="00A350ED" w:rsidRDefault="00A350ED" w:rsidP="00DF2F71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Default="00A350ED" w:rsidP="00DF2F71">
            <w:pPr>
              <w:jc w:val="center"/>
            </w:pPr>
          </w:p>
        </w:tc>
      </w:tr>
      <w:tr w:rsidR="00A350ED" w:rsidTr="009E4885">
        <w:trPr>
          <w:trHeight w:val="195"/>
        </w:trPr>
        <w:tc>
          <w:tcPr>
            <w:tcW w:w="2204" w:type="dxa"/>
            <w:vMerge/>
          </w:tcPr>
          <w:p w:rsidR="00A350ED" w:rsidRDefault="00A350ED" w:rsidP="00F966E4">
            <w:pPr>
              <w:jc w:val="center"/>
            </w:pPr>
          </w:p>
        </w:tc>
        <w:tc>
          <w:tcPr>
            <w:tcW w:w="898" w:type="dxa"/>
          </w:tcPr>
          <w:p w:rsidR="00A350E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16/17</w:t>
            </w:r>
          </w:p>
        </w:tc>
        <w:tc>
          <w:tcPr>
            <w:tcW w:w="9372" w:type="dxa"/>
          </w:tcPr>
          <w:p w:rsidR="00A350ED" w:rsidRDefault="00A350ED" w:rsidP="008C0619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6</w:t>
            </w:r>
          </w:p>
          <w:p w:rsidR="00A350ED" w:rsidRPr="00A81333" w:rsidRDefault="00A350ED" w:rsidP="008C0619">
            <w:pPr>
              <w:pStyle w:val="aff7"/>
              <w:rPr>
                <w:sz w:val="20"/>
                <w:szCs w:val="20"/>
              </w:rPr>
            </w:pPr>
            <w:r w:rsidRPr="008C0619">
              <w:rPr>
                <w:sz w:val="20"/>
                <w:szCs w:val="20"/>
              </w:rPr>
              <w:t>Движение небесных тел под действием сил</w:t>
            </w:r>
            <w:r>
              <w:rPr>
                <w:sz w:val="20"/>
                <w:szCs w:val="20"/>
              </w:rPr>
              <w:t xml:space="preserve"> </w:t>
            </w:r>
            <w:r w:rsidRPr="008C0619">
              <w:rPr>
                <w:sz w:val="20"/>
                <w:szCs w:val="20"/>
              </w:rPr>
              <w:t>тяготения</w:t>
            </w:r>
          </w:p>
        </w:tc>
        <w:tc>
          <w:tcPr>
            <w:tcW w:w="993" w:type="dxa"/>
          </w:tcPr>
          <w:p w:rsidR="00A350ED" w:rsidRDefault="00A350ED" w:rsidP="008D57DD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Default="00A350ED" w:rsidP="00571919">
            <w:pPr>
              <w:jc w:val="center"/>
            </w:pPr>
          </w:p>
        </w:tc>
      </w:tr>
      <w:tr w:rsidR="00EF00EA" w:rsidTr="00A350ED">
        <w:trPr>
          <w:trHeight w:val="225"/>
        </w:trPr>
        <w:tc>
          <w:tcPr>
            <w:tcW w:w="2204" w:type="dxa"/>
            <w:vMerge w:val="restart"/>
          </w:tcPr>
          <w:p w:rsidR="00EF00EA" w:rsidRDefault="00EF00EA" w:rsidP="00F966E4">
            <w:pPr>
              <w:jc w:val="center"/>
              <w:rPr>
                <w:bCs/>
                <w:iCs/>
                <w:sz w:val="20"/>
                <w:szCs w:val="28"/>
              </w:rPr>
            </w:pPr>
            <w:r w:rsidRPr="00E82DC7">
              <w:rPr>
                <w:b/>
                <w:sz w:val="20"/>
                <w:szCs w:val="20"/>
              </w:rPr>
              <w:t xml:space="preserve">Тема </w:t>
            </w:r>
            <w:r w:rsidR="00BA30AB">
              <w:rPr>
                <w:b/>
                <w:sz w:val="20"/>
                <w:szCs w:val="20"/>
              </w:rPr>
              <w:t>2.3</w:t>
            </w:r>
            <w:r w:rsidR="00592C1F">
              <w:rPr>
                <w:b/>
                <w:sz w:val="20"/>
                <w:szCs w:val="20"/>
              </w:rPr>
              <w:t>.</w:t>
            </w:r>
            <w:r w:rsidRPr="00A81333">
              <w:rPr>
                <w:bCs/>
                <w:iCs/>
                <w:sz w:val="20"/>
                <w:szCs w:val="28"/>
              </w:rPr>
              <w:t xml:space="preserve"> </w:t>
            </w:r>
          </w:p>
          <w:p w:rsidR="00EF00EA" w:rsidRDefault="00592C1F" w:rsidP="00F966E4">
            <w:pPr>
              <w:jc w:val="center"/>
            </w:pPr>
            <w:r>
              <w:rPr>
                <w:bCs/>
                <w:iCs/>
                <w:sz w:val="20"/>
                <w:szCs w:val="28"/>
              </w:rPr>
              <w:t>Природа тел Солне</w:t>
            </w:r>
            <w:r>
              <w:rPr>
                <w:bCs/>
                <w:iCs/>
                <w:sz w:val="20"/>
                <w:szCs w:val="28"/>
              </w:rPr>
              <w:t>ч</w:t>
            </w:r>
            <w:r>
              <w:rPr>
                <w:bCs/>
                <w:iCs/>
                <w:sz w:val="20"/>
                <w:szCs w:val="28"/>
              </w:rPr>
              <w:t>ной системы</w:t>
            </w:r>
            <w:r w:rsidR="00EF00EA" w:rsidRPr="00A81333">
              <w:rPr>
                <w:bCs/>
                <w:iCs/>
                <w:sz w:val="20"/>
                <w:szCs w:val="28"/>
              </w:rPr>
              <w:t>.</w:t>
            </w:r>
            <w:r w:rsidR="00EF00EA" w:rsidRPr="00A81333">
              <w:rPr>
                <w:b/>
                <w:bCs/>
                <w:i/>
                <w:iCs/>
                <w:sz w:val="20"/>
                <w:szCs w:val="28"/>
              </w:rPr>
              <w:t xml:space="preserve">   </w:t>
            </w:r>
          </w:p>
        </w:tc>
        <w:tc>
          <w:tcPr>
            <w:tcW w:w="10270" w:type="dxa"/>
            <w:gridSpan w:val="2"/>
          </w:tcPr>
          <w:p w:rsidR="00EF00EA" w:rsidRPr="006F175D" w:rsidRDefault="00EF00EA" w:rsidP="006F175D">
            <w:pPr>
              <w:widowControl w:val="0"/>
              <w:tabs>
                <w:tab w:val="left" w:pos="1880"/>
              </w:tabs>
              <w:autoSpaceDE w:val="0"/>
              <w:autoSpaceDN w:val="0"/>
              <w:adjustRightInd w:val="0"/>
              <w:spacing w:line="239" w:lineRule="auto"/>
              <w:ind w:left="43"/>
              <w:rPr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FFFFFF" w:themeFill="background1"/>
          </w:tcPr>
          <w:p w:rsidR="00EF00EA" w:rsidRPr="00A350ED" w:rsidRDefault="00BA30AB" w:rsidP="008D57DD">
            <w:pPr>
              <w:jc w:val="center"/>
              <w:rPr>
                <w:b/>
                <w:sz w:val="20"/>
                <w:szCs w:val="20"/>
              </w:rPr>
            </w:pPr>
            <w:r w:rsidRPr="00A350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F00EA" w:rsidRPr="00627386" w:rsidRDefault="00EF00EA" w:rsidP="00F966E4">
            <w:pPr>
              <w:jc w:val="center"/>
              <w:rPr>
                <w:sz w:val="20"/>
                <w:szCs w:val="20"/>
              </w:rPr>
            </w:pPr>
          </w:p>
        </w:tc>
      </w:tr>
      <w:tr w:rsidR="00EF00EA" w:rsidTr="009E4885">
        <w:trPr>
          <w:trHeight w:val="261"/>
        </w:trPr>
        <w:tc>
          <w:tcPr>
            <w:tcW w:w="2204" w:type="dxa"/>
            <w:vMerge/>
          </w:tcPr>
          <w:p w:rsidR="00EF00EA" w:rsidRPr="00E82DC7" w:rsidRDefault="00EF00EA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EF00EA" w:rsidRDefault="00925BBA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372" w:type="dxa"/>
          </w:tcPr>
          <w:p w:rsidR="00EF00EA" w:rsidRDefault="005F78BE" w:rsidP="00E01ED6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Происхождение Солнечной системы</w:t>
            </w:r>
          </w:p>
        </w:tc>
        <w:tc>
          <w:tcPr>
            <w:tcW w:w="993" w:type="dxa"/>
          </w:tcPr>
          <w:p w:rsidR="00EF00EA" w:rsidRDefault="00EF00EA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F00EA" w:rsidRDefault="00EF00EA" w:rsidP="00571919">
            <w:pPr>
              <w:jc w:val="center"/>
            </w:pPr>
            <w:r w:rsidRPr="009D6C7F">
              <w:rPr>
                <w:sz w:val="20"/>
                <w:szCs w:val="20"/>
              </w:rPr>
              <w:t>2</w:t>
            </w:r>
          </w:p>
        </w:tc>
      </w:tr>
      <w:tr w:rsidR="005F78BE" w:rsidTr="009E4885">
        <w:trPr>
          <w:trHeight w:val="315"/>
        </w:trPr>
        <w:tc>
          <w:tcPr>
            <w:tcW w:w="2204" w:type="dxa"/>
            <w:vMerge/>
          </w:tcPr>
          <w:p w:rsidR="005F78BE" w:rsidRPr="00E82DC7" w:rsidRDefault="005F78BE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5F78BE" w:rsidRDefault="005F78BE" w:rsidP="009E48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372" w:type="dxa"/>
          </w:tcPr>
          <w:p w:rsidR="00961E3E" w:rsidRDefault="00961E3E" w:rsidP="00961E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7</w:t>
            </w:r>
          </w:p>
          <w:p w:rsidR="005F78BE" w:rsidRDefault="005F78BE" w:rsidP="00EE254C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«Земля-Луна»</w:t>
            </w:r>
          </w:p>
        </w:tc>
        <w:tc>
          <w:tcPr>
            <w:tcW w:w="993" w:type="dxa"/>
          </w:tcPr>
          <w:p w:rsidR="005F78BE" w:rsidRDefault="005F78BE" w:rsidP="008D57DD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5F78BE" w:rsidRDefault="005F78BE" w:rsidP="00571919">
            <w:pPr>
              <w:jc w:val="center"/>
            </w:pPr>
          </w:p>
        </w:tc>
      </w:tr>
      <w:tr w:rsidR="005F78BE" w:rsidTr="002C6096">
        <w:trPr>
          <w:trHeight w:val="315"/>
        </w:trPr>
        <w:tc>
          <w:tcPr>
            <w:tcW w:w="2204" w:type="dxa"/>
            <w:vMerge/>
          </w:tcPr>
          <w:p w:rsidR="005F78BE" w:rsidRPr="00E82DC7" w:rsidRDefault="005F78BE" w:rsidP="00F966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5F78BE" w:rsidRDefault="005F78BE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372" w:type="dxa"/>
          </w:tcPr>
          <w:p w:rsidR="005F78BE" w:rsidRDefault="005F78BE" w:rsidP="00EE254C">
            <w:pPr>
              <w:pStyle w:val="aff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характеристики планет.</w:t>
            </w:r>
          </w:p>
        </w:tc>
        <w:tc>
          <w:tcPr>
            <w:tcW w:w="993" w:type="dxa"/>
          </w:tcPr>
          <w:p w:rsidR="005F78BE" w:rsidRDefault="005F78BE" w:rsidP="008D5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5F78BE" w:rsidRDefault="002C6096" w:rsidP="00571919">
            <w:pPr>
              <w:jc w:val="center"/>
            </w:pPr>
            <w:r>
              <w:t>2</w:t>
            </w:r>
          </w:p>
        </w:tc>
      </w:tr>
      <w:tr w:rsidR="005F78BE" w:rsidTr="002C6096">
        <w:trPr>
          <w:trHeight w:val="180"/>
        </w:trPr>
        <w:tc>
          <w:tcPr>
            <w:tcW w:w="2204" w:type="dxa"/>
            <w:vMerge/>
          </w:tcPr>
          <w:p w:rsidR="005F78BE" w:rsidRDefault="005F78BE" w:rsidP="00F966E4">
            <w:pPr>
              <w:jc w:val="center"/>
            </w:pPr>
          </w:p>
        </w:tc>
        <w:tc>
          <w:tcPr>
            <w:tcW w:w="898" w:type="dxa"/>
          </w:tcPr>
          <w:p w:rsidR="005F78BE" w:rsidRPr="006F175D" w:rsidRDefault="005F78BE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372" w:type="dxa"/>
          </w:tcPr>
          <w:p w:rsidR="00961E3E" w:rsidRDefault="00961E3E" w:rsidP="00961E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8</w:t>
            </w:r>
          </w:p>
          <w:p w:rsidR="005F78BE" w:rsidRPr="006F175D" w:rsidRDefault="005F78BE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Планеты земной группы.</w:t>
            </w:r>
          </w:p>
        </w:tc>
        <w:tc>
          <w:tcPr>
            <w:tcW w:w="993" w:type="dxa"/>
          </w:tcPr>
          <w:p w:rsidR="005F78BE" w:rsidRDefault="005F78BE" w:rsidP="008D57DD">
            <w:pPr>
              <w:jc w:val="center"/>
            </w:pPr>
            <w:r w:rsidRPr="00E67CA1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5F78BE" w:rsidRDefault="005F78BE" w:rsidP="00571919">
            <w:pPr>
              <w:jc w:val="center"/>
            </w:pPr>
          </w:p>
        </w:tc>
      </w:tr>
      <w:tr w:rsidR="005F78BE" w:rsidTr="002C6096">
        <w:trPr>
          <w:trHeight w:val="118"/>
        </w:trPr>
        <w:tc>
          <w:tcPr>
            <w:tcW w:w="2204" w:type="dxa"/>
            <w:vMerge/>
          </w:tcPr>
          <w:p w:rsidR="005F78BE" w:rsidRDefault="005F78BE" w:rsidP="00F966E4">
            <w:pPr>
              <w:jc w:val="center"/>
            </w:pPr>
          </w:p>
        </w:tc>
        <w:tc>
          <w:tcPr>
            <w:tcW w:w="898" w:type="dxa"/>
          </w:tcPr>
          <w:p w:rsidR="005F78BE" w:rsidRPr="006F175D" w:rsidRDefault="005F78BE" w:rsidP="006F17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372" w:type="dxa"/>
          </w:tcPr>
          <w:p w:rsidR="00961E3E" w:rsidRDefault="00961E3E" w:rsidP="00961E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9</w:t>
            </w:r>
          </w:p>
          <w:p w:rsidR="005F78BE" w:rsidRPr="006F175D" w:rsidRDefault="005F78BE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Планеты-гиганты. Спутники и кольца планет.</w:t>
            </w:r>
          </w:p>
        </w:tc>
        <w:tc>
          <w:tcPr>
            <w:tcW w:w="993" w:type="dxa"/>
          </w:tcPr>
          <w:p w:rsidR="005F78BE" w:rsidRDefault="005F78BE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5F78BE" w:rsidRDefault="005F78BE" w:rsidP="00571919">
            <w:pPr>
              <w:jc w:val="center"/>
            </w:pPr>
          </w:p>
        </w:tc>
      </w:tr>
      <w:tr w:rsidR="005F78BE" w:rsidTr="009E4885">
        <w:trPr>
          <w:trHeight w:val="273"/>
        </w:trPr>
        <w:tc>
          <w:tcPr>
            <w:tcW w:w="2204" w:type="dxa"/>
            <w:vMerge/>
          </w:tcPr>
          <w:p w:rsidR="005F78BE" w:rsidRDefault="005F78BE" w:rsidP="00F966E4">
            <w:pPr>
              <w:jc w:val="center"/>
            </w:pPr>
          </w:p>
        </w:tc>
        <w:tc>
          <w:tcPr>
            <w:tcW w:w="898" w:type="dxa"/>
          </w:tcPr>
          <w:p w:rsidR="005F78BE" w:rsidRPr="006F175D" w:rsidRDefault="005F78BE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372" w:type="dxa"/>
          </w:tcPr>
          <w:p w:rsidR="005F78BE" w:rsidRPr="006F175D" w:rsidRDefault="0069564D" w:rsidP="00F966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Малые тела Солнечной системы.</w:t>
            </w:r>
          </w:p>
        </w:tc>
        <w:tc>
          <w:tcPr>
            <w:tcW w:w="993" w:type="dxa"/>
          </w:tcPr>
          <w:p w:rsidR="005F78BE" w:rsidRDefault="005F78BE" w:rsidP="008D57DD">
            <w:pPr>
              <w:jc w:val="center"/>
            </w:pPr>
            <w:r w:rsidRPr="00E67CA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F78BE" w:rsidRDefault="005F78BE" w:rsidP="00571919">
            <w:pPr>
              <w:jc w:val="center"/>
            </w:pPr>
            <w:r w:rsidRPr="009D6C7F">
              <w:rPr>
                <w:sz w:val="20"/>
                <w:szCs w:val="20"/>
              </w:rPr>
              <w:t>2</w:t>
            </w:r>
          </w:p>
        </w:tc>
      </w:tr>
      <w:tr w:rsidR="005F78BE" w:rsidTr="009E4885">
        <w:trPr>
          <w:trHeight w:val="180"/>
        </w:trPr>
        <w:tc>
          <w:tcPr>
            <w:tcW w:w="2204" w:type="dxa"/>
            <w:vMerge/>
          </w:tcPr>
          <w:p w:rsidR="005F78BE" w:rsidRDefault="005F78BE" w:rsidP="00F966E4">
            <w:pPr>
              <w:jc w:val="center"/>
            </w:pPr>
          </w:p>
        </w:tc>
        <w:tc>
          <w:tcPr>
            <w:tcW w:w="898" w:type="dxa"/>
          </w:tcPr>
          <w:p w:rsidR="005F78BE" w:rsidRPr="006F175D" w:rsidRDefault="00C75A17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372" w:type="dxa"/>
          </w:tcPr>
          <w:p w:rsidR="005F78BE" w:rsidRPr="006F175D" w:rsidRDefault="00A350ED" w:rsidP="00BD55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теме «Солнечная система»</w:t>
            </w:r>
          </w:p>
        </w:tc>
        <w:tc>
          <w:tcPr>
            <w:tcW w:w="993" w:type="dxa"/>
          </w:tcPr>
          <w:p w:rsidR="005F78BE" w:rsidRDefault="00A350ED" w:rsidP="008D57DD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5F78BE" w:rsidRDefault="005F78BE" w:rsidP="00571919">
            <w:pPr>
              <w:jc w:val="center"/>
            </w:pPr>
          </w:p>
        </w:tc>
      </w:tr>
      <w:tr w:rsidR="005F78BE" w:rsidTr="00A350ED">
        <w:trPr>
          <w:trHeight w:val="241"/>
        </w:trPr>
        <w:tc>
          <w:tcPr>
            <w:tcW w:w="2204" w:type="dxa"/>
          </w:tcPr>
          <w:p w:rsidR="005F78BE" w:rsidRPr="00414D37" w:rsidRDefault="005F78BE" w:rsidP="00BA30AB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sz w:val="20"/>
                <w:szCs w:val="20"/>
              </w:rPr>
            </w:pPr>
            <w:r w:rsidRPr="00E82DC7">
              <w:rPr>
                <w:b/>
                <w:sz w:val="20"/>
                <w:szCs w:val="20"/>
              </w:rPr>
              <w:t xml:space="preserve">Раздел </w:t>
            </w:r>
            <w:r w:rsidR="00BA30AB">
              <w:rPr>
                <w:b/>
                <w:sz w:val="20"/>
                <w:szCs w:val="20"/>
              </w:rPr>
              <w:t>3</w:t>
            </w:r>
            <w:r w:rsidRPr="00E82DC7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270" w:type="dxa"/>
            <w:gridSpan w:val="2"/>
            <w:shd w:val="clear" w:color="auto" w:fill="FFFFFF" w:themeFill="background1"/>
          </w:tcPr>
          <w:p w:rsidR="005F78BE" w:rsidRPr="00A350ED" w:rsidRDefault="00E60C4D" w:rsidP="00A350ED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/>
              <w:rPr>
                <w:b/>
                <w:sz w:val="20"/>
                <w:szCs w:val="20"/>
              </w:rPr>
            </w:pPr>
            <w:r w:rsidRPr="00A350ED">
              <w:rPr>
                <w:b/>
                <w:sz w:val="20"/>
                <w:szCs w:val="20"/>
              </w:rPr>
              <w:t>СОЛНЦЕ И ЗВЕЗДЫ</w:t>
            </w:r>
          </w:p>
        </w:tc>
        <w:tc>
          <w:tcPr>
            <w:tcW w:w="993" w:type="dxa"/>
          </w:tcPr>
          <w:p w:rsidR="005F78BE" w:rsidRPr="00414D37" w:rsidRDefault="00A350ED" w:rsidP="00F84E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5F78BE" w:rsidRPr="00627386" w:rsidRDefault="005F78BE" w:rsidP="00F966E4">
            <w:pPr>
              <w:jc w:val="center"/>
              <w:rPr>
                <w:sz w:val="20"/>
                <w:szCs w:val="20"/>
              </w:rPr>
            </w:pPr>
          </w:p>
        </w:tc>
      </w:tr>
      <w:tr w:rsidR="00A350ED" w:rsidTr="00EE254C">
        <w:trPr>
          <w:trHeight w:val="167"/>
        </w:trPr>
        <w:tc>
          <w:tcPr>
            <w:tcW w:w="2204" w:type="dxa"/>
            <w:vMerge w:val="restart"/>
          </w:tcPr>
          <w:p w:rsidR="00A350ED" w:rsidRDefault="00A350ED" w:rsidP="00BA30AB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3.1. </w:t>
            </w:r>
            <w:r>
              <w:rPr>
                <w:sz w:val="20"/>
                <w:szCs w:val="20"/>
              </w:rPr>
              <w:t>Солнце.</w:t>
            </w:r>
          </w:p>
        </w:tc>
        <w:tc>
          <w:tcPr>
            <w:tcW w:w="10270" w:type="dxa"/>
            <w:gridSpan w:val="2"/>
          </w:tcPr>
          <w:p w:rsidR="00A350ED" w:rsidRPr="006F175D" w:rsidRDefault="00A350ED" w:rsidP="00EE254C">
            <w:pPr>
              <w:widowControl w:val="0"/>
              <w:tabs>
                <w:tab w:val="left" w:pos="1880"/>
              </w:tabs>
              <w:autoSpaceDE w:val="0"/>
              <w:autoSpaceDN w:val="0"/>
              <w:adjustRightInd w:val="0"/>
              <w:spacing w:line="239" w:lineRule="auto"/>
              <w:ind w:left="43"/>
              <w:rPr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A350ED" w:rsidRPr="00A350ED" w:rsidRDefault="00A350ED" w:rsidP="00207EB3">
            <w:pPr>
              <w:jc w:val="center"/>
              <w:rPr>
                <w:b/>
                <w:sz w:val="20"/>
                <w:szCs w:val="20"/>
              </w:rPr>
            </w:pPr>
            <w:r w:rsidRPr="00A350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350ED" w:rsidRPr="00012DDA" w:rsidRDefault="00A350ED" w:rsidP="00571919">
            <w:pPr>
              <w:jc w:val="center"/>
              <w:rPr>
                <w:sz w:val="20"/>
                <w:szCs w:val="20"/>
              </w:rPr>
            </w:pPr>
          </w:p>
        </w:tc>
      </w:tr>
      <w:tr w:rsidR="00A350ED" w:rsidTr="009E4885">
        <w:trPr>
          <w:trHeight w:val="167"/>
        </w:trPr>
        <w:tc>
          <w:tcPr>
            <w:tcW w:w="2204" w:type="dxa"/>
            <w:vMerge/>
          </w:tcPr>
          <w:p w:rsidR="00A350ED" w:rsidRPr="000D7C20" w:rsidRDefault="00A350ED" w:rsidP="00BA30AB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Pr="006F175D" w:rsidRDefault="00A350ED" w:rsidP="00414B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372" w:type="dxa"/>
          </w:tcPr>
          <w:p w:rsidR="00A350ED" w:rsidRPr="00414D37" w:rsidRDefault="00A350ED" w:rsidP="00414D37">
            <w:pPr>
              <w:pStyle w:val="aff7"/>
              <w:rPr>
                <w:sz w:val="20"/>
              </w:rPr>
            </w:pPr>
            <w:r>
              <w:rPr>
                <w:sz w:val="20"/>
              </w:rPr>
              <w:t>Солнце, состав и внутреннее строение.</w:t>
            </w:r>
          </w:p>
        </w:tc>
        <w:tc>
          <w:tcPr>
            <w:tcW w:w="993" w:type="dxa"/>
          </w:tcPr>
          <w:p w:rsidR="00A350ED" w:rsidRDefault="00A350ED" w:rsidP="00207EB3">
            <w:pPr>
              <w:jc w:val="center"/>
            </w:pPr>
            <w:r w:rsidRPr="00DD34B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350ED" w:rsidRDefault="00A350ED" w:rsidP="00571919">
            <w:pPr>
              <w:jc w:val="center"/>
            </w:pPr>
            <w:r w:rsidRPr="00012DDA">
              <w:rPr>
                <w:sz w:val="20"/>
                <w:szCs w:val="20"/>
              </w:rPr>
              <w:t>2</w:t>
            </w:r>
          </w:p>
        </w:tc>
      </w:tr>
      <w:tr w:rsidR="00A350ED" w:rsidTr="002C6096">
        <w:trPr>
          <w:trHeight w:val="156"/>
        </w:trPr>
        <w:tc>
          <w:tcPr>
            <w:tcW w:w="2204" w:type="dxa"/>
            <w:vMerge/>
          </w:tcPr>
          <w:p w:rsidR="00A350ED" w:rsidRPr="00E82DC7" w:rsidRDefault="00A350ED" w:rsidP="00414D37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Pr="006F175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372" w:type="dxa"/>
          </w:tcPr>
          <w:p w:rsidR="00A350ED" w:rsidRDefault="00A350ED" w:rsidP="00961E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10</w:t>
            </w:r>
          </w:p>
          <w:p w:rsidR="00A350ED" w:rsidRPr="00414D37" w:rsidRDefault="00A350ED" w:rsidP="002445DF">
            <w:pPr>
              <w:pStyle w:val="aff7"/>
              <w:rPr>
                <w:sz w:val="20"/>
              </w:rPr>
            </w:pPr>
            <w:r>
              <w:rPr>
                <w:sz w:val="20"/>
              </w:rPr>
              <w:t>Солнечная активность и ее влияние на Землю.</w:t>
            </w:r>
          </w:p>
        </w:tc>
        <w:tc>
          <w:tcPr>
            <w:tcW w:w="993" w:type="dxa"/>
          </w:tcPr>
          <w:p w:rsidR="00A350ED" w:rsidRDefault="00A350ED" w:rsidP="00207EB3">
            <w:pPr>
              <w:jc w:val="center"/>
            </w:pPr>
            <w:r w:rsidRPr="00DD34B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Default="00A350ED" w:rsidP="00571919">
            <w:pPr>
              <w:jc w:val="center"/>
            </w:pPr>
          </w:p>
        </w:tc>
      </w:tr>
      <w:tr w:rsidR="00A350ED" w:rsidTr="00EE254C">
        <w:trPr>
          <w:trHeight w:val="146"/>
        </w:trPr>
        <w:tc>
          <w:tcPr>
            <w:tcW w:w="2204" w:type="dxa"/>
            <w:vMerge w:val="restart"/>
          </w:tcPr>
          <w:p w:rsidR="00A350ED" w:rsidRDefault="00A350ED" w:rsidP="00414D37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3.2. </w:t>
            </w:r>
            <w:r w:rsidRPr="00A350ED">
              <w:rPr>
                <w:sz w:val="20"/>
                <w:szCs w:val="20"/>
              </w:rPr>
              <w:t>Звезды.</w:t>
            </w:r>
          </w:p>
        </w:tc>
        <w:tc>
          <w:tcPr>
            <w:tcW w:w="10270" w:type="dxa"/>
            <w:gridSpan w:val="2"/>
          </w:tcPr>
          <w:p w:rsidR="00A350ED" w:rsidRPr="006F175D" w:rsidRDefault="00A350ED" w:rsidP="00EE254C">
            <w:pPr>
              <w:widowControl w:val="0"/>
              <w:tabs>
                <w:tab w:val="left" w:pos="1880"/>
              </w:tabs>
              <w:autoSpaceDE w:val="0"/>
              <w:autoSpaceDN w:val="0"/>
              <w:adjustRightInd w:val="0"/>
              <w:spacing w:line="239" w:lineRule="auto"/>
              <w:ind w:left="43"/>
              <w:rPr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A350ED" w:rsidRPr="00A350ED" w:rsidRDefault="00A350ED" w:rsidP="00207EB3">
            <w:pPr>
              <w:jc w:val="center"/>
              <w:rPr>
                <w:b/>
                <w:sz w:val="20"/>
                <w:szCs w:val="20"/>
              </w:rPr>
            </w:pPr>
            <w:r w:rsidRPr="00A350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Default="00A350ED" w:rsidP="00571919">
            <w:pPr>
              <w:jc w:val="center"/>
            </w:pPr>
          </w:p>
        </w:tc>
      </w:tr>
      <w:tr w:rsidR="00A350ED" w:rsidTr="002C6096">
        <w:trPr>
          <w:trHeight w:val="146"/>
        </w:trPr>
        <w:tc>
          <w:tcPr>
            <w:tcW w:w="2204" w:type="dxa"/>
            <w:vMerge/>
          </w:tcPr>
          <w:p w:rsidR="00A350ED" w:rsidRPr="00E82DC7" w:rsidRDefault="00A350ED" w:rsidP="00414D37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Pr="006F175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27/28</w:t>
            </w:r>
          </w:p>
        </w:tc>
        <w:tc>
          <w:tcPr>
            <w:tcW w:w="9372" w:type="dxa"/>
          </w:tcPr>
          <w:p w:rsidR="00A350ED" w:rsidRDefault="00A350ED" w:rsidP="00961E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11</w:t>
            </w:r>
          </w:p>
          <w:p w:rsidR="00A350ED" w:rsidRPr="00414D37" w:rsidRDefault="00A350ED" w:rsidP="002445DF">
            <w:pPr>
              <w:pStyle w:val="aff7"/>
              <w:rPr>
                <w:sz w:val="20"/>
              </w:rPr>
            </w:pPr>
            <w:r>
              <w:rPr>
                <w:sz w:val="20"/>
              </w:rPr>
              <w:t>Физическая природа звезд.</w:t>
            </w:r>
          </w:p>
        </w:tc>
        <w:tc>
          <w:tcPr>
            <w:tcW w:w="993" w:type="dxa"/>
          </w:tcPr>
          <w:p w:rsidR="00A350ED" w:rsidRDefault="00A350ED" w:rsidP="00207EB3">
            <w:pPr>
              <w:jc w:val="center"/>
            </w:pPr>
            <w:r w:rsidRPr="00DD34B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Default="00A350ED" w:rsidP="00571919">
            <w:pPr>
              <w:jc w:val="center"/>
            </w:pPr>
          </w:p>
        </w:tc>
      </w:tr>
      <w:tr w:rsidR="00A350ED" w:rsidTr="009E4885">
        <w:trPr>
          <w:trHeight w:val="89"/>
        </w:trPr>
        <w:tc>
          <w:tcPr>
            <w:tcW w:w="2204" w:type="dxa"/>
            <w:vMerge/>
          </w:tcPr>
          <w:p w:rsidR="00A350ED" w:rsidRPr="00E82DC7" w:rsidRDefault="00A350ED" w:rsidP="00414D37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Pr="006F175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372" w:type="dxa"/>
          </w:tcPr>
          <w:p w:rsidR="00A350ED" w:rsidRPr="00414D37" w:rsidRDefault="00A350ED" w:rsidP="00731E18">
            <w:pPr>
              <w:pStyle w:val="aff7"/>
              <w:rPr>
                <w:sz w:val="20"/>
              </w:rPr>
            </w:pPr>
            <w:r>
              <w:rPr>
                <w:sz w:val="20"/>
              </w:rPr>
              <w:t>Переменные и нестационарные звезды.</w:t>
            </w:r>
          </w:p>
        </w:tc>
        <w:tc>
          <w:tcPr>
            <w:tcW w:w="993" w:type="dxa"/>
          </w:tcPr>
          <w:p w:rsidR="00A350ED" w:rsidRDefault="00A350ED" w:rsidP="00207EB3">
            <w:pPr>
              <w:jc w:val="center"/>
            </w:pPr>
            <w:r w:rsidRPr="00DD34B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350ED" w:rsidRDefault="00A350ED" w:rsidP="00571919">
            <w:pPr>
              <w:jc w:val="center"/>
            </w:pPr>
            <w:r w:rsidRPr="00012DDA">
              <w:rPr>
                <w:sz w:val="20"/>
                <w:szCs w:val="20"/>
              </w:rPr>
              <w:t>2</w:t>
            </w:r>
          </w:p>
        </w:tc>
      </w:tr>
      <w:tr w:rsidR="00A350ED" w:rsidTr="00F84E36">
        <w:trPr>
          <w:trHeight w:val="190"/>
        </w:trPr>
        <w:tc>
          <w:tcPr>
            <w:tcW w:w="2204" w:type="dxa"/>
            <w:vMerge/>
          </w:tcPr>
          <w:p w:rsidR="00A350ED" w:rsidRPr="00E82DC7" w:rsidRDefault="00A350ED" w:rsidP="00414D37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A350ED" w:rsidRPr="006F175D" w:rsidRDefault="00A350ED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372" w:type="dxa"/>
          </w:tcPr>
          <w:p w:rsidR="00A350ED" w:rsidRDefault="00A350ED" w:rsidP="00961E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12</w:t>
            </w:r>
          </w:p>
          <w:p w:rsidR="00A350ED" w:rsidRDefault="00A350ED" w:rsidP="00F84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 звезд.</w:t>
            </w:r>
          </w:p>
        </w:tc>
        <w:tc>
          <w:tcPr>
            <w:tcW w:w="993" w:type="dxa"/>
          </w:tcPr>
          <w:p w:rsidR="00A350ED" w:rsidRDefault="00A350ED" w:rsidP="00DF2F71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A350ED" w:rsidRDefault="00A350ED" w:rsidP="00571919">
            <w:pPr>
              <w:jc w:val="center"/>
            </w:pPr>
          </w:p>
        </w:tc>
      </w:tr>
      <w:tr w:rsidR="00A350ED" w:rsidTr="00194D27">
        <w:trPr>
          <w:trHeight w:val="89"/>
        </w:trPr>
        <w:tc>
          <w:tcPr>
            <w:tcW w:w="2204" w:type="dxa"/>
          </w:tcPr>
          <w:p w:rsidR="00A350ED" w:rsidRPr="00E82DC7" w:rsidRDefault="00A350ED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</w:tc>
        <w:tc>
          <w:tcPr>
            <w:tcW w:w="10270" w:type="dxa"/>
            <w:gridSpan w:val="2"/>
          </w:tcPr>
          <w:p w:rsidR="00A350ED" w:rsidRPr="00CE2EA5" w:rsidRDefault="00A350ED" w:rsidP="000D7C20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СТРОЕНИЕ И ЭВОЛЮЦИЯ ВСЕЛЕННОЙ</w:t>
            </w:r>
          </w:p>
        </w:tc>
        <w:tc>
          <w:tcPr>
            <w:tcW w:w="993" w:type="dxa"/>
            <w:shd w:val="clear" w:color="auto" w:fill="FFFFFF" w:themeFill="background1"/>
          </w:tcPr>
          <w:p w:rsidR="00A350ED" w:rsidRPr="00194D27" w:rsidRDefault="00194D27" w:rsidP="00207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A350ED" w:rsidRPr="00012DDA" w:rsidRDefault="00A350ED" w:rsidP="00571919">
            <w:pPr>
              <w:jc w:val="center"/>
              <w:rPr>
                <w:sz w:val="20"/>
                <w:szCs w:val="20"/>
              </w:rPr>
            </w:pPr>
          </w:p>
        </w:tc>
      </w:tr>
      <w:tr w:rsidR="00194D27" w:rsidTr="00194D27">
        <w:trPr>
          <w:trHeight w:val="89"/>
        </w:trPr>
        <w:tc>
          <w:tcPr>
            <w:tcW w:w="2204" w:type="dxa"/>
            <w:vMerge w:val="restart"/>
          </w:tcPr>
          <w:p w:rsidR="00194D27" w:rsidRDefault="00194D27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Cs/>
                <w:iCs/>
                <w:sz w:val="20"/>
                <w:szCs w:val="20"/>
              </w:rPr>
            </w:pPr>
            <w:r w:rsidRPr="00E82DC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</w:t>
            </w:r>
            <w:r w:rsidRPr="00E82DC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1.</w:t>
            </w:r>
            <w:r w:rsidRPr="00414D37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194D27" w:rsidRPr="00E82DC7" w:rsidRDefault="00194D27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8"/>
              </w:rPr>
              <w:t>Наша Галактика</w:t>
            </w:r>
          </w:p>
        </w:tc>
        <w:tc>
          <w:tcPr>
            <w:tcW w:w="10270" w:type="dxa"/>
            <w:gridSpan w:val="2"/>
          </w:tcPr>
          <w:p w:rsidR="00194D27" w:rsidRPr="006F175D" w:rsidRDefault="00194D27" w:rsidP="00EE254C">
            <w:pPr>
              <w:widowControl w:val="0"/>
              <w:tabs>
                <w:tab w:val="left" w:pos="1880"/>
              </w:tabs>
              <w:autoSpaceDE w:val="0"/>
              <w:autoSpaceDN w:val="0"/>
              <w:adjustRightInd w:val="0"/>
              <w:spacing w:line="239" w:lineRule="auto"/>
              <w:ind w:left="43"/>
              <w:rPr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FFFFFF" w:themeFill="background1"/>
          </w:tcPr>
          <w:p w:rsidR="00194D27" w:rsidRPr="00194D27" w:rsidRDefault="00194D27" w:rsidP="00207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194D27" w:rsidRPr="00012DDA" w:rsidRDefault="00194D27" w:rsidP="00571919">
            <w:pPr>
              <w:jc w:val="center"/>
              <w:rPr>
                <w:sz w:val="20"/>
                <w:szCs w:val="20"/>
              </w:rPr>
            </w:pPr>
          </w:p>
        </w:tc>
      </w:tr>
      <w:tr w:rsidR="00194D27" w:rsidTr="002C6096">
        <w:trPr>
          <w:trHeight w:val="89"/>
        </w:trPr>
        <w:tc>
          <w:tcPr>
            <w:tcW w:w="2204" w:type="dxa"/>
            <w:vMerge/>
          </w:tcPr>
          <w:p w:rsidR="00194D27" w:rsidRPr="00E82DC7" w:rsidRDefault="00194D27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194D27" w:rsidRDefault="00194D27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31/32</w:t>
            </w:r>
          </w:p>
        </w:tc>
        <w:tc>
          <w:tcPr>
            <w:tcW w:w="9372" w:type="dxa"/>
          </w:tcPr>
          <w:p w:rsidR="00194D27" w:rsidRDefault="00194D27" w:rsidP="00961E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13</w:t>
            </w:r>
          </w:p>
          <w:p w:rsidR="00194D27" w:rsidRDefault="00194D27" w:rsidP="00244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Наша Галактика - Млечный Путь</w:t>
            </w:r>
          </w:p>
        </w:tc>
        <w:tc>
          <w:tcPr>
            <w:tcW w:w="993" w:type="dxa"/>
          </w:tcPr>
          <w:p w:rsidR="00194D27" w:rsidRDefault="00194D27" w:rsidP="00207EB3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194D27" w:rsidRDefault="00194D27" w:rsidP="00571919">
            <w:pPr>
              <w:jc w:val="center"/>
            </w:pPr>
          </w:p>
        </w:tc>
      </w:tr>
      <w:tr w:rsidR="00194D27" w:rsidTr="00EE254C">
        <w:trPr>
          <w:trHeight w:val="89"/>
        </w:trPr>
        <w:tc>
          <w:tcPr>
            <w:tcW w:w="2204" w:type="dxa"/>
            <w:vMerge w:val="restart"/>
          </w:tcPr>
          <w:p w:rsidR="00194D27" w:rsidRDefault="00194D27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194D27" w:rsidRDefault="00194D27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Галактики. Строение и эволюция Вселе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</w:t>
            </w:r>
          </w:p>
        </w:tc>
        <w:tc>
          <w:tcPr>
            <w:tcW w:w="10270" w:type="dxa"/>
            <w:gridSpan w:val="2"/>
          </w:tcPr>
          <w:p w:rsidR="00194D27" w:rsidRPr="006F175D" w:rsidRDefault="00194D27" w:rsidP="00EE254C">
            <w:pPr>
              <w:widowControl w:val="0"/>
              <w:tabs>
                <w:tab w:val="left" w:pos="1880"/>
              </w:tabs>
              <w:autoSpaceDE w:val="0"/>
              <w:autoSpaceDN w:val="0"/>
              <w:adjustRightInd w:val="0"/>
              <w:spacing w:line="239" w:lineRule="auto"/>
              <w:ind w:left="43"/>
              <w:rPr>
                <w:sz w:val="20"/>
                <w:szCs w:val="20"/>
              </w:rPr>
            </w:pPr>
            <w:r w:rsidRPr="0011435D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194D27" w:rsidRPr="00194D27" w:rsidRDefault="00194D27" w:rsidP="00207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94D27" w:rsidRPr="00012DDA" w:rsidRDefault="00194D27" w:rsidP="00571919">
            <w:pPr>
              <w:jc w:val="center"/>
              <w:rPr>
                <w:sz w:val="20"/>
                <w:szCs w:val="20"/>
              </w:rPr>
            </w:pPr>
          </w:p>
        </w:tc>
      </w:tr>
      <w:tr w:rsidR="00194D27" w:rsidTr="009E4885">
        <w:trPr>
          <w:trHeight w:val="89"/>
        </w:trPr>
        <w:tc>
          <w:tcPr>
            <w:tcW w:w="2204" w:type="dxa"/>
            <w:vMerge/>
          </w:tcPr>
          <w:p w:rsidR="00194D27" w:rsidRPr="00A5155C" w:rsidRDefault="00194D27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194D27" w:rsidRDefault="00194D27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372" w:type="dxa"/>
          </w:tcPr>
          <w:p w:rsidR="00194D27" w:rsidRDefault="00194D27" w:rsidP="00244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звездные системы.</w:t>
            </w:r>
          </w:p>
        </w:tc>
        <w:tc>
          <w:tcPr>
            <w:tcW w:w="993" w:type="dxa"/>
          </w:tcPr>
          <w:p w:rsidR="00194D27" w:rsidRDefault="00194D27" w:rsidP="00207EB3">
            <w:pPr>
              <w:jc w:val="center"/>
            </w:pPr>
            <w:r w:rsidRPr="00DD34B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94D27" w:rsidRDefault="00194D27" w:rsidP="00571919">
            <w:pPr>
              <w:jc w:val="center"/>
            </w:pPr>
            <w:r w:rsidRPr="00012DDA">
              <w:rPr>
                <w:sz w:val="20"/>
                <w:szCs w:val="20"/>
              </w:rPr>
              <w:t>2</w:t>
            </w:r>
          </w:p>
        </w:tc>
      </w:tr>
      <w:tr w:rsidR="00194D27" w:rsidTr="002C6096">
        <w:trPr>
          <w:trHeight w:val="89"/>
        </w:trPr>
        <w:tc>
          <w:tcPr>
            <w:tcW w:w="2204" w:type="dxa"/>
            <w:vMerge/>
          </w:tcPr>
          <w:p w:rsidR="00194D27" w:rsidRPr="00E82DC7" w:rsidRDefault="00194D27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194D27" w:rsidRDefault="00194D27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372" w:type="dxa"/>
          </w:tcPr>
          <w:p w:rsidR="00194D27" w:rsidRDefault="00194D27" w:rsidP="00961E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14</w:t>
            </w:r>
          </w:p>
          <w:p w:rsidR="00194D27" w:rsidRDefault="00194D27" w:rsidP="00F84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Галактики.</w:t>
            </w:r>
          </w:p>
        </w:tc>
        <w:tc>
          <w:tcPr>
            <w:tcW w:w="993" w:type="dxa"/>
          </w:tcPr>
          <w:p w:rsidR="00194D27" w:rsidRDefault="00194D27" w:rsidP="00207EB3">
            <w:pPr>
              <w:jc w:val="center"/>
            </w:pPr>
            <w:r w:rsidRPr="00DD34B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194D27" w:rsidRDefault="00194D27" w:rsidP="00571919">
            <w:pPr>
              <w:jc w:val="center"/>
            </w:pPr>
          </w:p>
        </w:tc>
      </w:tr>
      <w:tr w:rsidR="00194D27" w:rsidTr="002C6096">
        <w:trPr>
          <w:trHeight w:val="89"/>
        </w:trPr>
        <w:tc>
          <w:tcPr>
            <w:tcW w:w="2204" w:type="dxa"/>
            <w:vMerge/>
          </w:tcPr>
          <w:p w:rsidR="00194D27" w:rsidRPr="00E82DC7" w:rsidRDefault="00194D27" w:rsidP="00731E18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194D27" w:rsidRDefault="00194D27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372" w:type="dxa"/>
          </w:tcPr>
          <w:p w:rsidR="00194D27" w:rsidRDefault="00194D27" w:rsidP="00F84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о космологии. Теория большого взрыва.</w:t>
            </w:r>
          </w:p>
        </w:tc>
        <w:tc>
          <w:tcPr>
            <w:tcW w:w="993" w:type="dxa"/>
          </w:tcPr>
          <w:p w:rsidR="00194D27" w:rsidRDefault="00194D27" w:rsidP="00207EB3">
            <w:pPr>
              <w:jc w:val="center"/>
            </w:pPr>
            <w:r w:rsidRPr="00DD34B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194D27" w:rsidRDefault="00194D27" w:rsidP="00571919">
            <w:pPr>
              <w:jc w:val="center"/>
            </w:pPr>
            <w:r>
              <w:t>2</w:t>
            </w:r>
          </w:p>
        </w:tc>
      </w:tr>
      <w:tr w:rsidR="00194D27" w:rsidTr="009E4885">
        <w:trPr>
          <w:trHeight w:val="518"/>
        </w:trPr>
        <w:tc>
          <w:tcPr>
            <w:tcW w:w="2204" w:type="dxa"/>
            <w:vMerge/>
          </w:tcPr>
          <w:p w:rsidR="00194D27" w:rsidRPr="00E82DC7" w:rsidRDefault="00194D27" w:rsidP="00414D37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0" w:firstLine="3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8" w:type="dxa"/>
          </w:tcPr>
          <w:p w:rsidR="00194D27" w:rsidRDefault="00194D27" w:rsidP="00F96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372" w:type="dxa"/>
          </w:tcPr>
          <w:p w:rsidR="00194D27" w:rsidRDefault="00194D27" w:rsidP="00B337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15</w:t>
            </w:r>
          </w:p>
          <w:p w:rsidR="00194D27" w:rsidRDefault="00194D27" w:rsidP="00D41B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Жизнь и разум во Вселенной. </w:t>
            </w:r>
          </w:p>
          <w:p w:rsidR="00194D27" w:rsidRDefault="00194D27" w:rsidP="00D41B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993" w:type="dxa"/>
          </w:tcPr>
          <w:p w:rsidR="00194D27" w:rsidRDefault="00194D27" w:rsidP="00207EB3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194D27" w:rsidRDefault="00194D27" w:rsidP="00571919">
            <w:pPr>
              <w:jc w:val="center"/>
            </w:pPr>
          </w:p>
        </w:tc>
      </w:tr>
      <w:tr w:rsidR="00194D27" w:rsidTr="009E4885">
        <w:trPr>
          <w:trHeight w:val="96"/>
        </w:trPr>
        <w:tc>
          <w:tcPr>
            <w:tcW w:w="2204" w:type="dxa"/>
          </w:tcPr>
          <w:p w:rsidR="00194D27" w:rsidRPr="009C3B6C" w:rsidRDefault="00194D27" w:rsidP="004777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70" w:type="dxa"/>
            <w:gridSpan w:val="2"/>
          </w:tcPr>
          <w:p w:rsidR="00194D27" w:rsidRPr="00D53CD9" w:rsidRDefault="00194D27" w:rsidP="00855021">
            <w:pPr>
              <w:pStyle w:val="aff7"/>
              <w:rPr>
                <w:b/>
                <w:sz w:val="20"/>
                <w:szCs w:val="20"/>
              </w:rPr>
            </w:pPr>
            <w:r w:rsidRPr="00D53CD9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3" w:type="dxa"/>
          </w:tcPr>
          <w:p w:rsidR="00194D27" w:rsidRPr="00D53CD9" w:rsidRDefault="000B27E0" w:rsidP="008F50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194D27" w:rsidRPr="00627386" w:rsidRDefault="00194D27" w:rsidP="00F966E4">
            <w:pPr>
              <w:jc w:val="center"/>
              <w:rPr>
                <w:sz w:val="20"/>
                <w:szCs w:val="20"/>
              </w:rPr>
            </w:pPr>
          </w:p>
        </w:tc>
      </w:tr>
    </w:tbl>
    <w:p w:rsidR="005A337D" w:rsidRDefault="00C060C1" w:rsidP="0077570A">
      <w:pPr>
        <w:sectPr w:rsidR="005A337D" w:rsidSect="00B928CA">
          <w:pgSz w:w="16838" w:h="11906" w:orient="landscape"/>
          <w:pgMar w:top="851" w:right="851" w:bottom="426" w:left="1701" w:header="709" w:footer="709" w:gutter="0"/>
          <w:cols w:space="708"/>
          <w:titlePg/>
          <w:docGrid w:linePitch="360"/>
        </w:sectPr>
      </w:pPr>
      <w:r>
        <w:br w:type="page"/>
      </w:r>
    </w:p>
    <w:p w:rsidR="00855021" w:rsidRDefault="00855021" w:rsidP="008550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Cs/>
          <w:sz w:val="28"/>
          <w:szCs w:val="28"/>
        </w:rPr>
      </w:pPr>
      <w:r w:rsidRPr="006C756D">
        <w:rPr>
          <w:bCs/>
          <w:sz w:val="28"/>
          <w:szCs w:val="28"/>
        </w:rPr>
        <w:lastRenderedPageBreak/>
        <w:t xml:space="preserve">ХАРАКТЕРИСТИКА ОСНОВНЫХ ВИДОВ </w:t>
      </w:r>
    </w:p>
    <w:p w:rsidR="00855021" w:rsidRPr="006C756D" w:rsidRDefault="00855021" w:rsidP="008550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Cs/>
          <w:sz w:val="28"/>
          <w:szCs w:val="28"/>
        </w:rPr>
      </w:pPr>
      <w:r w:rsidRPr="006C756D">
        <w:rPr>
          <w:bCs/>
          <w:sz w:val="28"/>
          <w:szCs w:val="28"/>
        </w:rPr>
        <w:t xml:space="preserve">ДЕЯТЕЛЬНОСТИ СТУДЕНТОВ </w:t>
      </w:r>
    </w:p>
    <w:p w:rsidR="00855021" w:rsidRDefault="00855021" w:rsidP="008550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bCs/>
          <w:sz w:val="28"/>
          <w:szCs w:val="28"/>
        </w:rPr>
      </w:pPr>
    </w:p>
    <w:p w:rsidR="00855021" w:rsidRDefault="00855021" w:rsidP="008550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4"/>
        <w:gridCol w:w="5932"/>
      </w:tblGrid>
      <w:tr w:rsidR="00855021" w:rsidRPr="00D53544" w:rsidTr="00855021">
        <w:tc>
          <w:tcPr>
            <w:tcW w:w="3354" w:type="dxa"/>
          </w:tcPr>
          <w:p w:rsidR="00855021" w:rsidRPr="00D53544" w:rsidRDefault="00855021" w:rsidP="00855021">
            <w:pPr>
              <w:pStyle w:val="Default"/>
              <w:rPr>
                <w:sz w:val="28"/>
                <w:szCs w:val="28"/>
              </w:rPr>
            </w:pPr>
            <w:r w:rsidRPr="00D53544">
              <w:rPr>
                <w:b/>
                <w:bCs/>
                <w:i/>
                <w:iCs/>
                <w:sz w:val="28"/>
                <w:szCs w:val="28"/>
              </w:rPr>
              <w:t xml:space="preserve">Содержание обучения </w:t>
            </w:r>
          </w:p>
        </w:tc>
        <w:tc>
          <w:tcPr>
            <w:tcW w:w="5932" w:type="dxa"/>
          </w:tcPr>
          <w:p w:rsidR="00855021" w:rsidRPr="00D53544" w:rsidRDefault="00855021" w:rsidP="00855021">
            <w:pPr>
              <w:pStyle w:val="Default"/>
              <w:rPr>
                <w:sz w:val="28"/>
                <w:szCs w:val="28"/>
              </w:rPr>
            </w:pPr>
            <w:r w:rsidRPr="00D53544">
              <w:rPr>
                <w:b/>
                <w:bCs/>
                <w:i/>
                <w:iCs/>
                <w:sz w:val="28"/>
                <w:szCs w:val="28"/>
              </w:rPr>
              <w:t>Характеристика основных видов деятельн</w:t>
            </w:r>
            <w:r w:rsidRPr="00D53544">
              <w:rPr>
                <w:b/>
                <w:bCs/>
                <w:i/>
                <w:iCs/>
                <w:sz w:val="28"/>
                <w:szCs w:val="28"/>
              </w:rPr>
              <w:t>о</w:t>
            </w:r>
            <w:r w:rsidRPr="00D53544">
              <w:rPr>
                <w:b/>
                <w:bCs/>
                <w:i/>
                <w:iCs/>
                <w:sz w:val="28"/>
                <w:szCs w:val="28"/>
              </w:rPr>
              <w:t xml:space="preserve">сти </w:t>
            </w:r>
            <w:r>
              <w:rPr>
                <w:b/>
                <w:bCs/>
                <w:i/>
                <w:iCs/>
                <w:sz w:val="28"/>
                <w:szCs w:val="28"/>
              </w:rPr>
              <w:t>студента</w:t>
            </w:r>
            <w:r w:rsidRPr="00D53544">
              <w:rPr>
                <w:b/>
                <w:bCs/>
                <w:i/>
                <w:iCs/>
                <w:sz w:val="28"/>
                <w:szCs w:val="28"/>
              </w:rPr>
              <w:t xml:space="preserve">(на уровне учебных действий) 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Pr="00D53544" w:rsidRDefault="00855021" w:rsidP="00855021">
            <w:pPr>
              <w:pStyle w:val="Default"/>
              <w:rPr>
                <w:sz w:val="28"/>
                <w:szCs w:val="28"/>
              </w:rPr>
            </w:pPr>
            <w:r w:rsidRPr="00D53544">
              <w:rPr>
                <w:b/>
                <w:bCs/>
                <w:sz w:val="28"/>
                <w:szCs w:val="28"/>
              </w:rPr>
              <w:t xml:space="preserve">Введение </w:t>
            </w:r>
            <w:r>
              <w:rPr>
                <w:b/>
                <w:bCs/>
                <w:sz w:val="28"/>
                <w:szCs w:val="28"/>
              </w:rPr>
              <w:t>в дисциплину</w:t>
            </w:r>
          </w:p>
        </w:tc>
        <w:tc>
          <w:tcPr>
            <w:tcW w:w="5932" w:type="dxa"/>
          </w:tcPr>
          <w:p w:rsidR="00855021" w:rsidRPr="006C756D" w:rsidRDefault="00855021" w:rsidP="00855021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C756D">
              <w:rPr>
                <w:sz w:val="28"/>
                <w:szCs w:val="28"/>
              </w:rPr>
              <w:t>Умения постановки целей деятельности, планировать собственную деятельность для достижения поставленных целей, предвидения возможных результатов этих действий, организации сам</w:t>
            </w:r>
            <w:r w:rsidRPr="006C756D">
              <w:rPr>
                <w:sz w:val="28"/>
                <w:szCs w:val="28"/>
              </w:rPr>
              <w:t>о</w:t>
            </w:r>
            <w:r w:rsidRPr="006C756D">
              <w:rPr>
                <w:sz w:val="28"/>
                <w:szCs w:val="28"/>
              </w:rPr>
              <w:t>контроля и оценки полученных результ</w:t>
            </w:r>
            <w:r w:rsidRPr="006C756D">
              <w:rPr>
                <w:sz w:val="28"/>
                <w:szCs w:val="28"/>
              </w:rPr>
              <w:t>а</w:t>
            </w:r>
            <w:r w:rsidRPr="006C756D">
              <w:rPr>
                <w:sz w:val="28"/>
                <w:szCs w:val="28"/>
              </w:rPr>
              <w:t>тов.</w:t>
            </w:r>
          </w:p>
          <w:p w:rsidR="00855021" w:rsidRPr="006C756D" w:rsidRDefault="00855021" w:rsidP="00855021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C756D">
              <w:rPr>
                <w:sz w:val="28"/>
                <w:szCs w:val="28"/>
              </w:rPr>
              <w:t>Развить способности ясно и точно изл</w:t>
            </w:r>
            <w:r w:rsidRPr="006C756D">
              <w:rPr>
                <w:sz w:val="28"/>
                <w:szCs w:val="28"/>
              </w:rPr>
              <w:t>а</w:t>
            </w:r>
            <w:r w:rsidRPr="006C756D">
              <w:rPr>
                <w:sz w:val="28"/>
                <w:szCs w:val="28"/>
              </w:rPr>
              <w:t>гать свои мысли, логически обоснов</w:t>
            </w:r>
            <w:r w:rsidRPr="006C756D">
              <w:rPr>
                <w:sz w:val="28"/>
                <w:szCs w:val="28"/>
              </w:rPr>
              <w:t>ы</w:t>
            </w:r>
            <w:r w:rsidRPr="006C756D">
              <w:rPr>
                <w:sz w:val="28"/>
                <w:szCs w:val="28"/>
              </w:rPr>
              <w:t>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855021" w:rsidRPr="006C756D" w:rsidRDefault="00855021" w:rsidP="00855021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C756D">
              <w:rPr>
                <w:sz w:val="28"/>
                <w:szCs w:val="28"/>
              </w:rPr>
              <w:t>Высказывать гипотезы для объяснения наблюдаемых явлений.</w:t>
            </w:r>
          </w:p>
          <w:p w:rsidR="00834EF9" w:rsidRDefault="00834EF9" w:rsidP="00834EF9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834EF9">
              <w:rPr>
                <w:sz w:val="28"/>
                <w:szCs w:val="28"/>
              </w:rPr>
              <w:t>Приводить примеры из истории развития астрономии, связи астрономии с физикой и математикой.</w:t>
            </w:r>
          </w:p>
          <w:p w:rsidR="00834EF9" w:rsidRPr="00834EF9" w:rsidRDefault="007437FD" w:rsidP="00834EF9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</w:t>
            </w:r>
            <w:r w:rsidR="00834EF9" w:rsidRPr="00834EF9">
              <w:rPr>
                <w:sz w:val="28"/>
                <w:szCs w:val="28"/>
              </w:rPr>
              <w:t xml:space="preserve"> получен</w:t>
            </w:r>
            <w:r>
              <w:rPr>
                <w:sz w:val="28"/>
                <w:szCs w:val="28"/>
              </w:rPr>
              <w:t>ные ранее знания</w:t>
            </w:r>
            <w:r w:rsidR="00834EF9" w:rsidRPr="00834EF9">
              <w:rPr>
                <w:sz w:val="28"/>
                <w:szCs w:val="28"/>
              </w:rPr>
              <w:t xml:space="preserve"> для объяснения устройства </w:t>
            </w:r>
          </w:p>
          <w:p w:rsidR="00834EF9" w:rsidRPr="00834EF9" w:rsidRDefault="00834EF9" w:rsidP="00834EF9">
            <w:pPr>
              <w:pStyle w:val="Default"/>
              <w:ind w:left="720"/>
              <w:jc w:val="both"/>
              <w:rPr>
                <w:sz w:val="28"/>
                <w:szCs w:val="28"/>
              </w:rPr>
            </w:pPr>
            <w:r w:rsidRPr="00834EF9">
              <w:rPr>
                <w:sz w:val="28"/>
                <w:szCs w:val="28"/>
              </w:rPr>
              <w:t xml:space="preserve">и принципа работы телескопа. </w:t>
            </w:r>
          </w:p>
          <w:p w:rsidR="00855021" w:rsidRPr="006C756D" w:rsidRDefault="00855021" w:rsidP="00855021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C756D">
              <w:rPr>
                <w:sz w:val="28"/>
                <w:szCs w:val="28"/>
              </w:rPr>
              <w:t xml:space="preserve">Использовать Интернет для поиска </w:t>
            </w:r>
          </w:p>
          <w:p w:rsidR="00834EF9" w:rsidRPr="00D53544" w:rsidRDefault="00855021" w:rsidP="00834EF9">
            <w:pPr>
              <w:pStyle w:val="Default"/>
              <w:ind w:left="720"/>
              <w:jc w:val="both"/>
              <w:rPr>
                <w:sz w:val="28"/>
                <w:szCs w:val="28"/>
              </w:rPr>
            </w:pPr>
            <w:r w:rsidRPr="006C756D">
              <w:rPr>
                <w:sz w:val="28"/>
                <w:szCs w:val="28"/>
              </w:rPr>
              <w:t>информации.</w:t>
            </w:r>
          </w:p>
        </w:tc>
      </w:tr>
      <w:tr w:rsidR="00855021" w:rsidRPr="00D53544" w:rsidTr="00855021">
        <w:tc>
          <w:tcPr>
            <w:tcW w:w="9286" w:type="dxa"/>
            <w:gridSpan w:val="2"/>
          </w:tcPr>
          <w:p w:rsidR="00855021" w:rsidRPr="006C76BE" w:rsidRDefault="0081601B" w:rsidP="00855021">
            <w:pPr>
              <w:pStyle w:val="Default"/>
              <w:ind w:left="720"/>
              <w:jc w:val="center"/>
              <w:rPr>
                <w:b/>
                <w:color w:val="auto"/>
                <w:sz w:val="28"/>
                <w:szCs w:val="28"/>
              </w:rPr>
            </w:pPr>
            <w:r w:rsidRPr="006C76BE">
              <w:rPr>
                <w:b/>
                <w:color w:val="auto"/>
                <w:sz w:val="28"/>
                <w:szCs w:val="28"/>
              </w:rPr>
              <w:t>ПРАКТИЧЕСКАЯ АСТРОНОМИЯ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Pr="00D53544" w:rsidRDefault="0081601B" w:rsidP="00855021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Основы практической астрономии</w:t>
            </w:r>
          </w:p>
        </w:tc>
        <w:tc>
          <w:tcPr>
            <w:tcW w:w="5932" w:type="dxa"/>
          </w:tcPr>
          <w:p w:rsidR="0081601B" w:rsidRPr="0081601B" w:rsidRDefault="007437FD" w:rsidP="0081601B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Воспроизводить определения</w:t>
            </w:r>
            <w:r w:rsidR="0081601B" w:rsidRPr="0081601B">
              <w:rPr>
                <w:sz w:val="28"/>
                <w:szCs w:val="28"/>
              </w:rPr>
              <w:t xml:space="preserve"> терминов и понятий (созвездие, высота и кульмин</w:t>
            </w:r>
            <w:r w:rsidR="0081601B" w:rsidRPr="0081601B">
              <w:rPr>
                <w:sz w:val="28"/>
                <w:szCs w:val="28"/>
              </w:rPr>
              <w:t>а</w:t>
            </w:r>
            <w:r w:rsidR="0081601B" w:rsidRPr="0081601B">
              <w:rPr>
                <w:sz w:val="28"/>
                <w:szCs w:val="28"/>
              </w:rPr>
              <w:t xml:space="preserve">ция звезд и Солнца, эклиптика, местное, поясное, летнее и зимнее время); </w:t>
            </w:r>
          </w:p>
          <w:p w:rsidR="0081601B" w:rsidRPr="0081601B" w:rsidRDefault="007437FD" w:rsidP="0081601B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Объяснять  необходимость</w:t>
            </w:r>
            <w:r w:rsidR="0081601B" w:rsidRPr="0081601B">
              <w:rPr>
                <w:sz w:val="28"/>
                <w:szCs w:val="28"/>
              </w:rPr>
              <w:t xml:space="preserve">  введения  високосных  лет  и  нового календарного стиля;  </w:t>
            </w:r>
          </w:p>
          <w:p w:rsidR="0081601B" w:rsidRPr="0081601B" w:rsidRDefault="007437FD" w:rsidP="0081601B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Объяснять  наблюдаемые</w:t>
            </w:r>
            <w:r w:rsidR="0081601B" w:rsidRPr="0081601B">
              <w:rPr>
                <w:sz w:val="28"/>
                <w:szCs w:val="28"/>
              </w:rPr>
              <w:t xml:space="preserve">  невооруже</w:t>
            </w:r>
            <w:r w:rsidR="0081601B" w:rsidRPr="0081601B">
              <w:rPr>
                <w:sz w:val="28"/>
                <w:szCs w:val="28"/>
              </w:rPr>
              <w:t>н</w:t>
            </w:r>
            <w:r w:rsidR="0081601B" w:rsidRPr="0081601B">
              <w:rPr>
                <w:sz w:val="28"/>
                <w:szCs w:val="28"/>
              </w:rPr>
              <w:t>ным  глазом  движения  звезд  и Солнца  на  различных  географических  широтах,  движение  и  фазы Луны, причины з</w:t>
            </w:r>
            <w:r w:rsidR="0081601B" w:rsidRPr="0081601B">
              <w:rPr>
                <w:sz w:val="28"/>
                <w:szCs w:val="28"/>
              </w:rPr>
              <w:t>а</w:t>
            </w:r>
            <w:r w:rsidR="0081601B" w:rsidRPr="0081601B">
              <w:rPr>
                <w:sz w:val="28"/>
                <w:szCs w:val="28"/>
              </w:rPr>
              <w:t xml:space="preserve">тмений Луны и Солнца;  </w:t>
            </w:r>
          </w:p>
          <w:p w:rsidR="00855021" w:rsidRPr="006C756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 звездную  карту</w:t>
            </w:r>
            <w:r w:rsidR="0081601B" w:rsidRPr="0081601B">
              <w:rPr>
                <w:sz w:val="28"/>
                <w:szCs w:val="28"/>
              </w:rPr>
              <w:t xml:space="preserve">  для  поиска  </w:t>
            </w:r>
            <w:r w:rsidR="0081601B" w:rsidRPr="0081601B">
              <w:rPr>
                <w:sz w:val="28"/>
                <w:szCs w:val="28"/>
              </w:rPr>
              <w:lastRenderedPageBreak/>
              <w:t xml:space="preserve">на  небе  определенных созвездий и звезд. </w:t>
            </w:r>
          </w:p>
        </w:tc>
      </w:tr>
      <w:tr w:rsidR="00855021" w:rsidRPr="00D53544" w:rsidTr="00855021">
        <w:tc>
          <w:tcPr>
            <w:tcW w:w="9286" w:type="dxa"/>
            <w:gridSpan w:val="2"/>
          </w:tcPr>
          <w:p w:rsidR="00855021" w:rsidRPr="00D153F5" w:rsidRDefault="00FD6464" w:rsidP="0085502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СОЛНЕЧНАЯ СИСТЕМА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Pr="00D53544" w:rsidRDefault="00FD6464" w:rsidP="00855021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Строение Солнечной системы</w:t>
            </w:r>
          </w:p>
        </w:tc>
        <w:tc>
          <w:tcPr>
            <w:tcW w:w="5932" w:type="dxa"/>
          </w:tcPr>
          <w:p w:rsidR="00AC66A8" w:rsidRPr="00AC66A8" w:rsidRDefault="007437FD" w:rsidP="00AC66A8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Воспроизводить  исторические</w:t>
            </w:r>
            <w:r w:rsidR="00AC66A8" w:rsidRPr="00AC66A8">
              <w:rPr>
                <w:sz w:val="28"/>
                <w:szCs w:val="28"/>
              </w:rPr>
              <w:t xml:space="preserve">  сведе</w:t>
            </w:r>
            <w:r>
              <w:rPr>
                <w:sz w:val="28"/>
                <w:szCs w:val="28"/>
              </w:rPr>
              <w:t>ния</w:t>
            </w:r>
            <w:r w:rsidR="00AC66A8" w:rsidRPr="00AC66A8">
              <w:rPr>
                <w:sz w:val="28"/>
                <w:szCs w:val="28"/>
              </w:rPr>
              <w:t xml:space="preserve">  о  становлении  и  развитии гелиоце</w:t>
            </w:r>
            <w:r w:rsidR="00AC66A8" w:rsidRPr="00AC66A8">
              <w:rPr>
                <w:sz w:val="28"/>
                <w:szCs w:val="28"/>
              </w:rPr>
              <w:t>н</w:t>
            </w:r>
            <w:r w:rsidR="00AC66A8" w:rsidRPr="00AC66A8">
              <w:rPr>
                <w:sz w:val="28"/>
                <w:szCs w:val="28"/>
              </w:rPr>
              <w:t xml:space="preserve">трической системы мира; </w:t>
            </w:r>
          </w:p>
          <w:p w:rsidR="00AC66A8" w:rsidRPr="00AC66A8" w:rsidRDefault="007437FD" w:rsidP="00AC66A8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Воспроизводить</w:t>
            </w:r>
            <w:r w:rsidR="00AC66A8" w:rsidRPr="00AC66A8">
              <w:rPr>
                <w:sz w:val="28"/>
                <w:szCs w:val="28"/>
              </w:rPr>
              <w:t xml:space="preserve">  определения  терминов  и  понятий  (конфигурация планет,  с</w:t>
            </w:r>
            <w:r w:rsidR="00AC66A8" w:rsidRPr="00AC66A8">
              <w:rPr>
                <w:sz w:val="28"/>
                <w:szCs w:val="28"/>
              </w:rPr>
              <w:t>и</w:t>
            </w:r>
            <w:r w:rsidR="00AC66A8" w:rsidRPr="00AC66A8">
              <w:rPr>
                <w:sz w:val="28"/>
                <w:szCs w:val="28"/>
              </w:rPr>
              <w:t>нодический  и  сидерический  периоды  обращения  планет, горизонтальный  п</w:t>
            </w:r>
            <w:r w:rsidR="00AC66A8" w:rsidRPr="00AC66A8">
              <w:rPr>
                <w:sz w:val="28"/>
                <w:szCs w:val="28"/>
              </w:rPr>
              <w:t>а</w:t>
            </w:r>
            <w:r w:rsidR="00AC66A8" w:rsidRPr="00AC66A8">
              <w:rPr>
                <w:sz w:val="28"/>
                <w:szCs w:val="28"/>
              </w:rPr>
              <w:t xml:space="preserve">раллакс,  угловые  размеры  объекта, </w:t>
            </w:r>
            <w:proofErr w:type="gramEnd"/>
          </w:p>
          <w:p w:rsidR="00855021" w:rsidRPr="00AC66A8" w:rsidRDefault="00AC66A8" w:rsidP="00AC66A8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AC66A8">
              <w:rPr>
                <w:sz w:val="28"/>
                <w:szCs w:val="28"/>
              </w:rPr>
              <w:t>астрономическая едини</w:t>
            </w:r>
            <w:r>
              <w:rPr>
                <w:sz w:val="28"/>
                <w:szCs w:val="28"/>
              </w:rPr>
              <w:t>ца)</w:t>
            </w:r>
            <w:r w:rsidR="00855021" w:rsidRPr="00AC66A8">
              <w:rPr>
                <w:sz w:val="28"/>
                <w:szCs w:val="28"/>
              </w:rPr>
              <w:t>.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Pr="00602C3C" w:rsidRDefault="00AC66A8" w:rsidP="00855021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AC66A8">
              <w:rPr>
                <w:b/>
                <w:bCs/>
                <w:sz w:val="28"/>
                <w:szCs w:val="28"/>
              </w:rPr>
              <w:t>Законы движения небесных тел</w:t>
            </w:r>
          </w:p>
        </w:tc>
        <w:tc>
          <w:tcPr>
            <w:tcW w:w="5932" w:type="dxa"/>
          </w:tcPr>
          <w:p w:rsidR="007A2F38" w:rsidRPr="007A2F38" w:rsidRDefault="007A2F38" w:rsidP="007A2F38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7A2F38">
              <w:rPr>
                <w:sz w:val="28"/>
                <w:szCs w:val="28"/>
              </w:rPr>
              <w:t>вычислять расстояние до планет по гор</w:t>
            </w:r>
            <w:r w:rsidRPr="007A2F38">
              <w:rPr>
                <w:sz w:val="28"/>
                <w:szCs w:val="28"/>
              </w:rPr>
              <w:t>и</w:t>
            </w:r>
            <w:r w:rsidRPr="007A2F38">
              <w:rPr>
                <w:sz w:val="28"/>
                <w:szCs w:val="28"/>
              </w:rPr>
              <w:t>зонтальному параллаксу, а их размеры по угловым размерам и расстоянию;</w:t>
            </w:r>
          </w:p>
          <w:p w:rsidR="007A2F38" w:rsidRPr="007A2F38" w:rsidRDefault="007A2F38" w:rsidP="007A2F38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7A2F38">
              <w:rPr>
                <w:sz w:val="28"/>
                <w:szCs w:val="28"/>
              </w:rPr>
              <w:t>формулировать законы Кеплера, опред</w:t>
            </w:r>
            <w:r w:rsidRPr="007A2F38">
              <w:rPr>
                <w:sz w:val="28"/>
                <w:szCs w:val="28"/>
              </w:rPr>
              <w:t>е</w:t>
            </w:r>
            <w:r w:rsidRPr="007A2F38">
              <w:rPr>
                <w:sz w:val="28"/>
                <w:szCs w:val="28"/>
              </w:rPr>
              <w:t>лять массы</w:t>
            </w:r>
            <w:r>
              <w:rPr>
                <w:sz w:val="28"/>
                <w:szCs w:val="28"/>
              </w:rPr>
              <w:t xml:space="preserve"> </w:t>
            </w:r>
            <w:r w:rsidRPr="007A2F38">
              <w:rPr>
                <w:sz w:val="28"/>
                <w:szCs w:val="28"/>
              </w:rPr>
              <w:t>планет на основе третьего (уточненного) закона Кеплера;</w:t>
            </w:r>
          </w:p>
          <w:p w:rsidR="007A2F38" w:rsidRPr="007A2F38" w:rsidRDefault="007A2F38" w:rsidP="007A2F38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7A2F38">
              <w:rPr>
                <w:sz w:val="28"/>
                <w:szCs w:val="28"/>
              </w:rPr>
              <w:t>описывать особенности движения тел Солнечной системы под действием сил тяготения по орбитам с различным</w:t>
            </w:r>
            <w:r>
              <w:rPr>
                <w:sz w:val="28"/>
                <w:szCs w:val="28"/>
              </w:rPr>
              <w:t xml:space="preserve"> </w:t>
            </w:r>
            <w:r w:rsidRPr="007A2F38">
              <w:rPr>
                <w:sz w:val="28"/>
                <w:szCs w:val="28"/>
              </w:rPr>
              <w:t>эк</w:t>
            </w:r>
            <w:r w:rsidRPr="007A2F38">
              <w:rPr>
                <w:sz w:val="28"/>
                <w:szCs w:val="28"/>
              </w:rPr>
              <w:t>с</w:t>
            </w:r>
            <w:r w:rsidRPr="007A2F38">
              <w:rPr>
                <w:sz w:val="28"/>
                <w:szCs w:val="28"/>
              </w:rPr>
              <w:t>центриситетом;</w:t>
            </w:r>
          </w:p>
          <w:p w:rsidR="007A2F38" w:rsidRDefault="007A2F38" w:rsidP="007A2F38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7A2F38">
              <w:rPr>
                <w:sz w:val="28"/>
                <w:szCs w:val="28"/>
              </w:rPr>
              <w:t>объяснять причины возникновения пр</w:t>
            </w:r>
            <w:r w:rsidRPr="007A2F38">
              <w:rPr>
                <w:sz w:val="28"/>
                <w:szCs w:val="28"/>
              </w:rPr>
              <w:t>и</w:t>
            </w:r>
            <w:r w:rsidRPr="007A2F38">
              <w:rPr>
                <w:sz w:val="28"/>
                <w:szCs w:val="28"/>
              </w:rPr>
              <w:t>ливов на Земле</w:t>
            </w:r>
            <w:r>
              <w:rPr>
                <w:sz w:val="28"/>
                <w:szCs w:val="28"/>
              </w:rPr>
              <w:t xml:space="preserve"> </w:t>
            </w:r>
            <w:r w:rsidRPr="007A2F38">
              <w:rPr>
                <w:sz w:val="28"/>
                <w:szCs w:val="28"/>
              </w:rPr>
              <w:t>и возмущений в движ</w:t>
            </w:r>
            <w:r w:rsidRPr="007A2F38">
              <w:rPr>
                <w:sz w:val="28"/>
                <w:szCs w:val="28"/>
              </w:rPr>
              <w:t>е</w:t>
            </w:r>
            <w:r w:rsidRPr="007A2F38">
              <w:rPr>
                <w:sz w:val="28"/>
                <w:szCs w:val="28"/>
              </w:rPr>
              <w:t>нии тел Солнечной системы;</w:t>
            </w:r>
          </w:p>
          <w:p w:rsidR="00855021" w:rsidRPr="006C756D" w:rsidRDefault="007A2F38" w:rsidP="007A2F38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7A2F38">
              <w:rPr>
                <w:sz w:val="28"/>
                <w:szCs w:val="28"/>
              </w:rPr>
              <w:t xml:space="preserve"> характеризовать особенности движения и маневров космических аппаратов для исследования тел Солнечной системы.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Default="006C76BE" w:rsidP="006C76BE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C76BE">
              <w:rPr>
                <w:b/>
                <w:bCs/>
                <w:sz w:val="28"/>
                <w:szCs w:val="28"/>
              </w:rPr>
              <w:t xml:space="preserve">Природа тел Солнечной системы.   </w:t>
            </w:r>
          </w:p>
        </w:tc>
        <w:tc>
          <w:tcPr>
            <w:tcW w:w="5932" w:type="dxa"/>
          </w:tcPr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Формулировать и обосновывать</w:t>
            </w:r>
            <w:r w:rsidRPr="007437FD">
              <w:rPr>
                <w:sz w:val="28"/>
                <w:szCs w:val="28"/>
              </w:rPr>
              <w:t xml:space="preserve"> осно</w:t>
            </w:r>
            <w:r w:rsidRPr="007437FD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ные положения</w:t>
            </w:r>
            <w:r w:rsidRPr="007437FD">
              <w:rPr>
                <w:sz w:val="28"/>
                <w:szCs w:val="28"/>
              </w:rPr>
              <w:t xml:space="preserve"> современной гипотезы  о  формировании  всех  тел  Солнечной  с</w:t>
            </w:r>
            <w:r w:rsidRPr="007437FD">
              <w:rPr>
                <w:sz w:val="28"/>
                <w:szCs w:val="28"/>
              </w:rPr>
              <w:t>и</w:t>
            </w:r>
            <w:r w:rsidRPr="007437FD">
              <w:rPr>
                <w:sz w:val="28"/>
                <w:szCs w:val="28"/>
              </w:rPr>
              <w:t xml:space="preserve">стемы  из  единого газопылевого облака; </w:t>
            </w:r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Определять и различать понятия</w:t>
            </w:r>
            <w:r w:rsidRPr="007437FD">
              <w:rPr>
                <w:sz w:val="28"/>
                <w:szCs w:val="28"/>
              </w:rPr>
              <w:t xml:space="preserve"> (Со</w:t>
            </w:r>
            <w:r w:rsidRPr="007437FD">
              <w:rPr>
                <w:sz w:val="28"/>
                <w:szCs w:val="28"/>
              </w:rPr>
              <w:t>л</w:t>
            </w:r>
            <w:r w:rsidRPr="007437FD">
              <w:rPr>
                <w:sz w:val="28"/>
                <w:szCs w:val="28"/>
              </w:rPr>
              <w:t xml:space="preserve">нечная система, планета, ее спутники,  планеты  земной  группы,  планеты-гиганты,  кольца  планет, малые  тела,  астероиды,  планеты-карлики,  кометы,  </w:t>
            </w:r>
            <w:proofErr w:type="spellStart"/>
            <w:r w:rsidRPr="007437FD">
              <w:rPr>
                <w:sz w:val="28"/>
                <w:szCs w:val="28"/>
              </w:rPr>
              <w:t>метеороиды</w:t>
            </w:r>
            <w:proofErr w:type="spellEnd"/>
            <w:r w:rsidRPr="007437FD">
              <w:rPr>
                <w:sz w:val="28"/>
                <w:szCs w:val="28"/>
              </w:rPr>
              <w:t>, метеоры, болиды, метеор</w:t>
            </w:r>
            <w:r w:rsidRPr="007437FD">
              <w:rPr>
                <w:sz w:val="28"/>
                <w:szCs w:val="28"/>
              </w:rPr>
              <w:t>и</w:t>
            </w:r>
            <w:r w:rsidRPr="007437FD">
              <w:rPr>
                <w:sz w:val="28"/>
                <w:szCs w:val="28"/>
              </w:rPr>
              <w:t xml:space="preserve">ты);  </w:t>
            </w:r>
            <w:proofErr w:type="gramEnd"/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природу Луны и объяснять</w:t>
            </w:r>
            <w:r w:rsidRPr="007437FD">
              <w:rPr>
                <w:sz w:val="28"/>
                <w:szCs w:val="28"/>
              </w:rPr>
              <w:t xml:space="preserve"> причины ее отличия от Земли; </w:t>
            </w:r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Перечислять</w:t>
            </w:r>
            <w:r w:rsidRPr="007437FD">
              <w:rPr>
                <w:sz w:val="28"/>
                <w:szCs w:val="28"/>
              </w:rPr>
              <w:t xml:space="preserve"> существенны</w:t>
            </w:r>
            <w:r>
              <w:rPr>
                <w:sz w:val="28"/>
                <w:szCs w:val="28"/>
              </w:rPr>
              <w:t>е различия</w:t>
            </w:r>
            <w:r w:rsidRPr="007437FD">
              <w:rPr>
                <w:sz w:val="28"/>
                <w:szCs w:val="28"/>
              </w:rPr>
              <w:t xml:space="preserve"> природы двух групп планет и </w:t>
            </w:r>
            <w:r>
              <w:rPr>
                <w:sz w:val="28"/>
                <w:szCs w:val="28"/>
              </w:rPr>
              <w:t>объяснять</w:t>
            </w:r>
            <w:r w:rsidRPr="007437FD">
              <w:rPr>
                <w:sz w:val="28"/>
                <w:szCs w:val="28"/>
              </w:rPr>
              <w:t xml:space="preserve"> </w:t>
            </w:r>
            <w:r w:rsidRPr="007437FD">
              <w:rPr>
                <w:sz w:val="28"/>
                <w:szCs w:val="28"/>
              </w:rPr>
              <w:lastRenderedPageBreak/>
              <w:t xml:space="preserve">причины их возникновения;  </w:t>
            </w:r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Сравнивать  Меркурий,  Венеру</w:t>
            </w:r>
            <w:r w:rsidRPr="007437FD">
              <w:rPr>
                <w:sz w:val="28"/>
                <w:szCs w:val="28"/>
              </w:rPr>
              <w:t xml:space="preserve">  и Марс  с  Землей  по  рельефу поверхности  и  составу  атмосфер,  указ</w:t>
            </w:r>
            <w:r>
              <w:rPr>
                <w:sz w:val="28"/>
                <w:szCs w:val="28"/>
              </w:rPr>
              <w:t>ывать  следы</w:t>
            </w:r>
            <w:r w:rsidRPr="007437FD">
              <w:rPr>
                <w:sz w:val="28"/>
                <w:szCs w:val="28"/>
              </w:rPr>
              <w:t xml:space="preserve">  эволюционных изменений природы этих планет;  </w:t>
            </w:r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Объяснять  механизм</w:t>
            </w:r>
            <w:r w:rsidRPr="007437FD">
              <w:rPr>
                <w:sz w:val="28"/>
                <w:szCs w:val="28"/>
              </w:rPr>
              <w:t xml:space="preserve">  парникового  э</w:t>
            </w:r>
            <w:r w:rsidRPr="007437FD">
              <w:rPr>
                <w:sz w:val="28"/>
                <w:szCs w:val="28"/>
              </w:rPr>
              <w:t>ф</w:t>
            </w:r>
            <w:r w:rsidRPr="007437FD">
              <w:rPr>
                <w:sz w:val="28"/>
                <w:szCs w:val="28"/>
              </w:rPr>
              <w:t>фекта  и  его  значение  для</w:t>
            </w:r>
            <w:r>
              <w:rPr>
                <w:sz w:val="28"/>
                <w:szCs w:val="28"/>
              </w:rPr>
              <w:t xml:space="preserve">  </w:t>
            </w:r>
            <w:r w:rsidRPr="007437FD">
              <w:rPr>
                <w:sz w:val="28"/>
                <w:szCs w:val="28"/>
              </w:rPr>
              <w:t>формиров</w:t>
            </w:r>
            <w:r w:rsidRPr="007437FD">
              <w:rPr>
                <w:sz w:val="28"/>
                <w:szCs w:val="28"/>
              </w:rPr>
              <w:t>а</w:t>
            </w:r>
            <w:r w:rsidRPr="007437FD">
              <w:rPr>
                <w:sz w:val="28"/>
                <w:szCs w:val="28"/>
              </w:rPr>
              <w:t xml:space="preserve">ния и сохранения уникальной природы Земли; </w:t>
            </w:r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Описывать  характерные  особенности</w:t>
            </w:r>
            <w:r w:rsidRPr="007437FD">
              <w:rPr>
                <w:sz w:val="28"/>
                <w:szCs w:val="28"/>
              </w:rPr>
              <w:t xml:space="preserve">  природы  планет-гигантов,  их спутников и колец;  </w:t>
            </w:r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Давать характеристику</w:t>
            </w:r>
            <w:r w:rsidRPr="007437FD">
              <w:rPr>
                <w:sz w:val="28"/>
                <w:szCs w:val="28"/>
              </w:rPr>
              <w:t xml:space="preserve">    природы  м</w:t>
            </w:r>
            <w:r w:rsidRPr="007437FD">
              <w:rPr>
                <w:sz w:val="28"/>
                <w:szCs w:val="28"/>
              </w:rPr>
              <w:t>а</w:t>
            </w:r>
            <w:r w:rsidRPr="007437FD">
              <w:rPr>
                <w:sz w:val="28"/>
                <w:szCs w:val="28"/>
              </w:rPr>
              <w:t>лых  тел  Солнечной  системы  и объя</w:t>
            </w:r>
            <w:r w:rsidRPr="007437F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нять</w:t>
            </w:r>
            <w:r w:rsidRPr="007437FD">
              <w:rPr>
                <w:sz w:val="28"/>
                <w:szCs w:val="28"/>
              </w:rPr>
              <w:t xml:space="preserve"> причины их значительных разл</w:t>
            </w:r>
            <w:r w:rsidRPr="007437FD">
              <w:rPr>
                <w:sz w:val="28"/>
                <w:szCs w:val="28"/>
              </w:rPr>
              <w:t>и</w:t>
            </w:r>
            <w:r w:rsidRPr="007437FD">
              <w:rPr>
                <w:sz w:val="28"/>
                <w:szCs w:val="28"/>
              </w:rPr>
              <w:t xml:space="preserve">чий;  </w:t>
            </w:r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явления</w:t>
            </w:r>
            <w:r w:rsidRPr="007437FD">
              <w:rPr>
                <w:sz w:val="28"/>
                <w:szCs w:val="28"/>
              </w:rPr>
              <w:t xml:space="preserve"> метеора и болида, объяс</w:t>
            </w:r>
            <w:r>
              <w:rPr>
                <w:sz w:val="28"/>
                <w:szCs w:val="28"/>
              </w:rPr>
              <w:t>нять процессы</w:t>
            </w:r>
            <w:r w:rsidRPr="007437FD">
              <w:rPr>
                <w:sz w:val="28"/>
                <w:szCs w:val="28"/>
              </w:rPr>
              <w:t>, которые происх</w:t>
            </w:r>
            <w:r w:rsidRPr="007437FD">
              <w:rPr>
                <w:sz w:val="28"/>
                <w:szCs w:val="28"/>
              </w:rPr>
              <w:t>о</w:t>
            </w:r>
            <w:r w:rsidRPr="007437FD">
              <w:rPr>
                <w:sz w:val="28"/>
                <w:szCs w:val="28"/>
              </w:rPr>
              <w:t>дят  при  движении  тел,  влетающих  в  атмосферу  планеты  с космической ск</w:t>
            </w:r>
            <w:r w:rsidRPr="007437FD">
              <w:rPr>
                <w:sz w:val="28"/>
                <w:szCs w:val="28"/>
              </w:rPr>
              <w:t>о</w:t>
            </w:r>
            <w:r w:rsidRPr="007437FD">
              <w:rPr>
                <w:sz w:val="28"/>
                <w:szCs w:val="28"/>
              </w:rPr>
              <w:t xml:space="preserve">ростью; </w:t>
            </w:r>
          </w:p>
          <w:p w:rsidR="007437FD" w:rsidRPr="007437FD" w:rsidRDefault="007437FD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последствия</w:t>
            </w:r>
            <w:r w:rsidRPr="007437FD">
              <w:rPr>
                <w:sz w:val="28"/>
                <w:szCs w:val="28"/>
              </w:rPr>
              <w:t xml:space="preserve"> падения на Зе</w:t>
            </w:r>
            <w:r w:rsidRPr="007437FD">
              <w:rPr>
                <w:sz w:val="28"/>
                <w:szCs w:val="28"/>
              </w:rPr>
              <w:t>м</w:t>
            </w:r>
            <w:r w:rsidRPr="007437FD">
              <w:rPr>
                <w:sz w:val="28"/>
                <w:szCs w:val="28"/>
              </w:rPr>
              <w:t xml:space="preserve">лю крупных метеоритов;  </w:t>
            </w:r>
          </w:p>
          <w:p w:rsidR="007437FD" w:rsidRDefault="007437FD" w:rsidP="00855021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7437FD">
              <w:rPr>
                <w:sz w:val="28"/>
                <w:szCs w:val="28"/>
              </w:rPr>
              <w:t xml:space="preserve">Объяснять сущность </w:t>
            </w:r>
            <w:proofErr w:type="spellStart"/>
            <w:r w:rsidRPr="007437FD">
              <w:rPr>
                <w:sz w:val="28"/>
                <w:szCs w:val="28"/>
              </w:rPr>
              <w:t>астероидно</w:t>
            </w:r>
            <w:proofErr w:type="spellEnd"/>
            <w:r w:rsidRPr="007437FD">
              <w:rPr>
                <w:sz w:val="28"/>
                <w:szCs w:val="28"/>
              </w:rPr>
              <w:t>-кометной опасности, возможности и сп</w:t>
            </w:r>
            <w:r w:rsidRPr="007437F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собы ее предотвращения. </w:t>
            </w:r>
          </w:p>
          <w:p w:rsidR="007437FD" w:rsidRPr="00602C3C" w:rsidRDefault="00855021" w:rsidP="007437FD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7437FD">
              <w:rPr>
                <w:sz w:val="28"/>
                <w:szCs w:val="28"/>
              </w:rPr>
              <w:t xml:space="preserve">Использовать Интернет для поиска </w:t>
            </w:r>
            <w:r w:rsidR="007437FD">
              <w:rPr>
                <w:sz w:val="28"/>
                <w:szCs w:val="28"/>
              </w:rPr>
              <w:t>нео</w:t>
            </w:r>
            <w:r w:rsidR="007437FD">
              <w:rPr>
                <w:sz w:val="28"/>
                <w:szCs w:val="28"/>
              </w:rPr>
              <w:t>б</w:t>
            </w:r>
            <w:r w:rsidR="007437FD">
              <w:rPr>
                <w:sz w:val="28"/>
                <w:szCs w:val="28"/>
              </w:rPr>
              <w:t xml:space="preserve">ходимой </w:t>
            </w:r>
            <w:r w:rsidRPr="007437FD">
              <w:rPr>
                <w:sz w:val="28"/>
                <w:szCs w:val="28"/>
              </w:rPr>
              <w:t>ин</w:t>
            </w:r>
            <w:r w:rsidR="007437FD">
              <w:rPr>
                <w:sz w:val="28"/>
                <w:szCs w:val="28"/>
              </w:rPr>
              <w:t>формации.</w:t>
            </w:r>
          </w:p>
          <w:p w:rsidR="00855021" w:rsidRPr="00602C3C" w:rsidRDefault="00855021" w:rsidP="00855021">
            <w:pPr>
              <w:pStyle w:val="Default"/>
              <w:ind w:left="720"/>
              <w:jc w:val="both"/>
              <w:rPr>
                <w:sz w:val="28"/>
                <w:szCs w:val="28"/>
              </w:rPr>
            </w:pPr>
          </w:p>
        </w:tc>
      </w:tr>
      <w:tr w:rsidR="00855021" w:rsidRPr="00D53544" w:rsidTr="00855021">
        <w:tc>
          <w:tcPr>
            <w:tcW w:w="9286" w:type="dxa"/>
            <w:gridSpan w:val="2"/>
          </w:tcPr>
          <w:p w:rsidR="00855021" w:rsidRPr="00066F88" w:rsidRDefault="006750E5" w:rsidP="00855021">
            <w:pPr>
              <w:pStyle w:val="Default"/>
              <w:ind w:left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СОЛНЦЕ И ЗВЕЗДЫ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Pr="00066F88" w:rsidRDefault="006750E5" w:rsidP="00855021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Солнце </w:t>
            </w:r>
          </w:p>
        </w:tc>
        <w:tc>
          <w:tcPr>
            <w:tcW w:w="5932" w:type="dxa"/>
          </w:tcPr>
          <w:p w:rsidR="00F11FBC" w:rsidRPr="00F11FBC" w:rsidRDefault="006247CA" w:rsidP="00F11FBC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Давать характеристику</w:t>
            </w:r>
            <w:r w:rsidR="00F11FBC" w:rsidRPr="00F11FBC">
              <w:rPr>
                <w:sz w:val="28"/>
                <w:szCs w:val="28"/>
              </w:rPr>
              <w:t xml:space="preserve">  физического  с</w:t>
            </w:r>
            <w:r w:rsidR="00F11FBC" w:rsidRPr="00F11FBC">
              <w:rPr>
                <w:sz w:val="28"/>
                <w:szCs w:val="28"/>
              </w:rPr>
              <w:t>о</w:t>
            </w:r>
            <w:r w:rsidR="00F11FBC" w:rsidRPr="00F11FBC">
              <w:rPr>
                <w:sz w:val="28"/>
                <w:szCs w:val="28"/>
              </w:rPr>
              <w:t>стояния  вещества  Солнца  и источ</w:t>
            </w:r>
            <w:r>
              <w:rPr>
                <w:sz w:val="28"/>
                <w:szCs w:val="28"/>
              </w:rPr>
              <w:t>ников его</w:t>
            </w:r>
            <w:r w:rsidR="00F11FBC" w:rsidRPr="00F11FBC">
              <w:rPr>
                <w:sz w:val="28"/>
                <w:szCs w:val="28"/>
              </w:rPr>
              <w:t xml:space="preserve"> энергии;  </w:t>
            </w:r>
          </w:p>
          <w:p w:rsidR="00F11FBC" w:rsidRPr="00F11FBC" w:rsidRDefault="006247CA" w:rsidP="00F11FBC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внутреннее</w:t>
            </w:r>
            <w:r w:rsidR="00F11FBC" w:rsidRPr="00F11FBC">
              <w:rPr>
                <w:sz w:val="28"/>
                <w:szCs w:val="28"/>
              </w:rPr>
              <w:t xml:space="preserve"> строени</w:t>
            </w:r>
            <w:r>
              <w:rPr>
                <w:sz w:val="28"/>
                <w:szCs w:val="28"/>
              </w:rPr>
              <w:t>е</w:t>
            </w:r>
            <w:r w:rsidR="00F11FBC" w:rsidRPr="00F11FBC">
              <w:rPr>
                <w:sz w:val="28"/>
                <w:szCs w:val="28"/>
              </w:rPr>
              <w:t xml:space="preserve"> Солнца и способы передачи энергии из центра к поверхности;  </w:t>
            </w:r>
          </w:p>
          <w:p w:rsidR="00F11FBC" w:rsidRPr="00F11FBC" w:rsidRDefault="006247CA" w:rsidP="00F11FBC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Объяснять механизм</w:t>
            </w:r>
            <w:r w:rsidR="00F11FBC" w:rsidRPr="00F11FBC">
              <w:rPr>
                <w:sz w:val="28"/>
                <w:szCs w:val="28"/>
              </w:rPr>
              <w:t xml:space="preserve"> возникновения на Солнце грануляции и пятен; </w:t>
            </w:r>
          </w:p>
          <w:p w:rsidR="00855021" w:rsidRPr="00066F88" w:rsidRDefault="006247CA" w:rsidP="00F6000C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 наблюдаемые  проявления</w:t>
            </w:r>
            <w:r w:rsidR="00F11FBC" w:rsidRPr="00F11FBC">
              <w:rPr>
                <w:sz w:val="28"/>
                <w:szCs w:val="28"/>
              </w:rPr>
              <w:t xml:space="preserve">  солнечной  активности  и  их </w:t>
            </w:r>
            <w:r w:rsidR="00F11FBC">
              <w:rPr>
                <w:sz w:val="28"/>
                <w:szCs w:val="28"/>
              </w:rPr>
              <w:t>влияние на Землю.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Pr="00066F88" w:rsidRDefault="00F11FBC" w:rsidP="00855021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Звезды</w:t>
            </w:r>
          </w:p>
        </w:tc>
        <w:tc>
          <w:tcPr>
            <w:tcW w:w="5932" w:type="dxa"/>
          </w:tcPr>
          <w:p w:rsidR="006247CA" w:rsidRPr="006247CA" w:rsidRDefault="00855021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247CA">
              <w:rPr>
                <w:sz w:val="28"/>
                <w:szCs w:val="28"/>
              </w:rPr>
              <w:t xml:space="preserve"> </w:t>
            </w:r>
            <w:r w:rsidR="006247CA" w:rsidRPr="006247CA">
              <w:rPr>
                <w:sz w:val="28"/>
                <w:szCs w:val="28"/>
              </w:rPr>
              <w:t>Определять и различать понятия (звезда, модель звезды, светимость, парсек, св</w:t>
            </w:r>
            <w:r w:rsidR="006247CA" w:rsidRPr="006247CA">
              <w:rPr>
                <w:sz w:val="28"/>
                <w:szCs w:val="28"/>
              </w:rPr>
              <w:t>е</w:t>
            </w:r>
            <w:r w:rsidR="006247CA" w:rsidRPr="006247CA">
              <w:rPr>
                <w:sz w:val="28"/>
                <w:szCs w:val="28"/>
              </w:rPr>
              <w:t xml:space="preserve">товой год);  </w:t>
            </w:r>
          </w:p>
          <w:p w:rsidR="006247CA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247CA">
              <w:rPr>
                <w:sz w:val="28"/>
                <w:szCs w:val="28"/>
              </w:rPr>
              <w:t>Давать характеристику  физического  с</w:t>
            </w:r>
            <w:r w:rsidRPr="006247CA">
              <w:rPr>
                <w:sz w:val="28"/>
                <w:szCs w:val="28"/>
              </w:rPr>
              <w:t>о</w:t>
            </w:r>
            <w:r w:rsidRPr="006247CA">
              <w:rPr>
                <w:sz w:val="28"/>
                <w:szCs w:val="28"/>
              </w:rPr>
              <w:t xml:space="preserve">стояния  вещества  звезд  и источников их энергии;  </w:t>
            </w:r>
          </w:p>
          <w:p w:rsidR="006247CA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Вычислять</w:t>
            </w:r>
            <w:r w:rsidRPr="006247CA">
              <w:rPr>
                <w:sz w:val="28"/>
                <w:szCs w:val="28"/>
              </w:rPr>
              <w:t xml:space="preserve"> расстояние до звезд по г</w:t>
            </w:r>
            <w:r w:rsidRPr="006247CA">
              <w:rPr>
                <w:sz w:val="28"/>
                <w:szCs w:val="28"/>
              </w:rPr>
              <w:t>о</w:t>
            </w:r>
            <w:r w:rsidRPr="006247CA">
              <w:rPr>
                <w:sz w:val="28"/>
                <w:szCs w:val="28"/>
              </w:rPr>
              <w:t xml:space="preserve">дичному параллаксу;  </w:t>
            </w:r>
          </w:p>
          <w:p w:rsidR="006247CA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247CA">
              <w:rPr>
                <w:sz w:val="28"/>
                <w:szCs w:val="28"/>
              </w:rPr>
              <w:t xml:space="preserve">Определять  </w:t>
            </w:r>
            <w:proofErr w:type="gramStart"/>
            <w:r w:rsidRPr="006247CA">
              <w:rPr>
                <w:sz w:val="28"/>
                <w:szCs w:val="28"/>
              </w:rPr>
              <w:t>основные</w:t>
            </w:r>
            <w:proofErr w:type="gramEnd"/>
            <w:r w:rsidRPr="006247CA">
              <w:rPr>
                <w:sz w:val="28"/>
                <w:szCs w:val="28"/>
              </w:rPr>
              <w:t xml:space="preserve">  отличительные  особенностей  звезд  различных послед</w:t>
            </w:r>
            <w:r w:rsidRPr="006247CA">
              <w:rPr>
                <w:sz w:val="28"/>
                <w:szCs w:val="28"/>
              </w:rPr>
              <w:t>о</w:t>
            </w:r>
            <w:r w:rsidRPr="006247CA">
              <w:rPr>
                <w:sz w:val="28"/>
                <w:szCs w:val="28"/>
              </w:rPr>
              <w:t xml:space="preserve">вательностей на диаграмме «спектр — светимость»;  </w:t>
            </w:r>
          </w:p>
          <w:p w:rsidR="006247CA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Сравнивать</w:t>
            </w:r>
            <w:r w:rsidRPr="006247CA">
              <w:rPr>
                <w:sz w:val="28"/>
                <w:szCs w:val="28"/>
              </w:rPr>
              <w:t xml:space="preserve"> модели различных типов звезд с моделью Солнца;  </w:t>
            </w:r>
          </w:p>
          <w:p w:rsidR="006247CA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Объяснять</w:t>
            </w:r>
            <w:r w:rsidRPr="006247CA">
              <w:rPr>
                <w:sz w:val="28"/>
                <w:szCs w:val="28"/>
              </w:rPr>
              <w:t xml:space="preserve"> причин</w:t>
            </w:r>
            <w:r>
              <w:rPr>
                <w:sz w:val="28"/>
                <w:szCs w:val="28"/>
              </w:rPr>
              <w:t>ы</w:t>
            </w:r>
            <w:r w:rsidRPr="006247CA">
              <w:rPr>
                <w:sz w:val="28"/>
                <w:szCs w:val="28"/>
              </w:rPr>
              <w:t xml:space="preserve"> изменения светим</w:t>
            </w:r>
            <w:r w:rsidRPr="006247CA">
              <w:rPr>
                <w:sz w:val="28"/>
                <w:szCs w:val="28"/>
              </w:rPr>
              <w:t>о</w:t>
            </w:r>
            <w:r w:rsidRPr="006247CA">
              <w:rPr>
                <w:sz w:val="28"/>
                <w:szCs w:val="28"/>
              </w:rPr>
              <w:t xml:space="preserve">сти переменных звезд;  </w:t>
            </w:r>
          </w:p>
          <w:p w:rsidR="006247CA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механизм</w:t>
            </w:r>
            <w:r w:rsidRPr="006247CA">
              <w:rPr>
                <w:sz w:val="28"/>
                <w:szCs w:val="28"/>
              </w:rPr>
              <w:t xml:space="preserve"> вспышек новых и сверхновых;  </w:t>
            </w:r>
          </w:p>
          <w:p w:rsidR="006247CA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247CA">
              <w:rPr>
                <w:sz w:val="28"/>
                <w:szCs w:val="28"/>
              </w:rPr>
              <w:t xml:space="preserve">Оценивать    время  существования  звезд  в  зависимости  от  их массы;  </w:t>
            </w:r>
          </w:p>
          <w:p w:rsidR="006247CA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этапы</w:t>
            </w:r>
            <w:r w:rsidRPr="006247CA">
              <w:rPr>
                <w:sz w:val="28"/>
                <w:szCs w:val="28"/>
              </w:rPr>
              <w:t xml:space="preserve"> формирования и эв</w:t>
            </w:r>
            <w:r w:rsidRPr="006247CA">
              <w:rPr>
                <w:sz w:val="28"/>
                <w:szCs w:val="28"/>
              </w:rPr>
              <w:t>о</w:t>
            </w:r>
            <w:r w:rsidRPr="006247CA">
              <w:rPr>
                <w:sz w:val="28"/>
                <w:szCs w:val="28"/>
              </w:rPr>
              <w:t xml:space="preserve">люции звезды;  </w:t>
            </w:r>
          </w:p>
          <w:p w:rsidR="00855021" w:rsidRPr="006247CA" w:rsidRDefault="006247CA" w:rsidP="006247C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6247CA">
              <w:rPr>
                <w:sz w:val="28"/>
                <w:szCs w:val="28"/>
              </w:rPr>
              <w:t>Давать характеристику физических ос</w:t>
            </w:r>
            <w:r w:rsidRPr="006247CA">
              <w:rPr>
                <w:sz w:val="28"/>
                <w:szCs w:val="28"/>
              </w:rPr>
              <w:t>о</w:t>
            </w:r>
            <w:r w:rsidRPr="006247CA">
              <w:rPr>
                <w:sz w:val="28"/>
                <w:szCs w:val="28"/>
              </w:rPr>
              <w:t xml:space="preserve">бенностей объектов, возникающих на конечной стадии эволюции звезд: белых карликов, нейтронных звезд и черных дыр. </w:t>
            </w:r>
          </w:p>
        </w:tc>
      </w:tr>
      <w:tr w:rsidR="00855021" w:rsidRPr="00D53544" w:rsidTr="00855021">
        <w:tc>
          <w:tcPr>
            <w:tcW w:w="9286" w:type="dxa"/>
            <w:gridSpan w:val="2"/>
          </w:tcPr>
          <w:p w:rsidR="00855021" w:rsidRPr="008A4418" w:rsidRDefault="00EB2D5A" w:rsidP="00855021">
            <w:pPr>
              <w:pStyle w:val="Default"/>
              <w:ind w:left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СТРОЕНИЕ И ЭВОЛЮЦИЯ ВСЕЛЕННОЙ 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Default="00F235A5" w:rsidP="00F235A5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Наша Галактика</w:t>
            </w:r>
          </w:p>
        </w:tc>
        <w:tc>
          <w:tcPr>
            <w:tcW w:w="5932" w:type="dxa"/>
          </w:tcPr>
          <w:p w:rsidR="00855021" w:rsidRPr="00086B57" w:rsidRDefault="00086B57" w:rsidP="00086B57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Дать характеристику</w:t>
            </w:r>
            <w:r w:rsidRPr="00086B57">
              <w:rPr>
                <w:sz w:val="28"/>
                <w:szCs w:val="28"/>
              </w:rPr>
              <w:t xml:space="preserve">  основных  пар</w:t>
            </w:r>
            <w:r w:rsidRPr="00086B57">
              <w:rPr>
                <w:sz w:val="28"/>
                <w:szCs w:val="28"/>
              </w:rPr>
              <w:t>а</w:t>
            </w:r>
            <w:r w:rsidRPr="00086B57">
              <w:rPr>
                <w:sz w:val="28"/>
                <w:szCs w:val="28"/>
              </w:rPr>
              <w:t>метров  Галактики  (размеры,  состав, структура и кинематика)</w:t>
            </w:r>
            <w:r>
              <w:rPr>
                <w:sz w:val="28"/>
                <w:szCs w:val="28"/>
              </w:rPr>
              <w:t>.</w:t>
            </w:r>
          </w:p>
        </w:tc>
      </w:tr>
      <w:tr w:rsidR="00855021" w:rsidRPr="00D53544" w:rsidTr="00855021">
        <w:tc>
          <w:tcPr>
            <w:tcW w:w="3354" w:type="dxa"/>
          </w:tcPr>
          <w:p w:rsidR="00855021" w:rsidRDefault="00086B57" w:rsidP="00855021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086B57">
              <w:rPr>
                <w:b/>
                <w:bCs/>
                <w:sz w:val="28"/>
                <w:szCs w:val="28"/>
              </w:rPr>
              <w:t>Галакт</w:t>
            </w:r>
            <w:r>
              <w:rPr>
                <w:b/>
                <w:bCs/>
                <w:sz w:val="28"/>
                <w:szCs w:val="28"/>
              </w:rPr>
              <w:t>ики. Строение и эволюция Вселен</w:t>
            </w:r>
            <w:r w:rsidRPr="00086B57">
              <w:rPr>
                <w:b/>
                <w:bCs/>
                <w:sz w:val="28"/>
                <w:szCs w:val="28"/>
              </w:rPr>
              <w:t>ной</w:t>
            </w:r>
          </w:p>
        </w:tc>
        <w:tc>
          <w:tcPr>
            <w:tcW w:w="5932" w:type="dxa"/>
          </w:tcPr>
          <w:p w:rsidR="00086B57" w:rsidRPr="00086B57" w:rsidRDefault="00086B57" w:rsidP="00086B57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086B57">
              <w:rPr>
                <w:sz w:val="28"/>
                <w:szCs w:val="28"/>
              </w:rPr>
              <w:t xml:space="preserve">Объяснять  смысл  понятий  (космология,  Вселенная,  модель Вселенной, Большой взрыв, реликтовое излучение); </w:t>
            </w:r>
          </w:p>
          <w:p w:rsidR="00086B57" w:rsidRPr="00086B57" w:rsidRDefault="00086B57" w:rsidP="00086B57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Давать </w:t>
            </w:r>
            <w:proofErr w:type="gramStart"/>
            <w:r>
              <w:rPr>
                <w:sz w:val="28"/>
                <w:szCs w:val="28"/>
              </w:rPr>
              <w:t>сравнительную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хаарктеристику</w:t>
            </w:r>
            <w:proofErr w:type="spellEnd"/>
            <w:r w:rsidRPr="00086B57">
              <w:rPr>
                <w:sz w:val="28"/>
                <w:szCs w:val="28"/>
              </w:rPr>
              <w:t xml:space="preserve">  выводов  </w:t>
            </w:r>
            <w:proofErr w:type="spellStart"/>
            <w:r w:rsidRPr="00086B57">
              <w:rPr>
                <w:sz w:val="28"/>
                <w:szCs w:val="28"/>
              </w:rPr>
              <w:t>А.Эйнштейна</w:t>
            </w:r>
            <w:proofErr w:type="spellEnd"/>
            <w:r w:rsidRPr="00086B57">
              <w:rPr>
                <w:sz w:val="28"/>
                <w:szCs w:val="28"/>
              </w:rPr>
              <w:t xml:space="preserve">  и  А.  </w:t>
            </w:r>
            <w:proofErr w:type="spellStart"/>
            <w:r w:rsidRPr="00086B57">
              <w:rPr>
                <w:sz w:val="28"/>
                <w:szCs w:val="28"/>
              </w:rPr>
              <w:t>А.Фридмана</w:t>
            </w:r>
            <w:proofErr w:type="spellEnd"/>
            <w:r w:rsidRPr="00086B57">
              <w:rPr>
                <w:sz w:val="28"/>
                <w:szCs w:val="28"/>
              </w:rPr>
              <w:t xml:space="preserve">  относительно модели Вс</w:t>
            </w:r>
            <w:r w:rsidRPr="00086B57">
              <w:rPr>
                <w:sz w:val="28"/>
                <w:szCs w:val="28"/>
              </w:rPr>
              <w:t>е</w:t>
            </w:r>
            <w:r w:rsidRPr="00086B57">
              <w:rPr>
                <w:sz w:val="28"/>
                <w:szCs w:val="28"/>
              </w:rPr>
              <w:t xml:space="preserve">ленной; </w:t>
            </w:r>
          </w:p>
          <w:p w:rsidR="00086B57" w:rsidRPr="00086B57" w:rsidRDefault="00086B57" w:rsidP="00086B57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Формулировать</w:t>
            </w:r>
            <w:r w:rsidRPr="00086B57">
              <w:rPr>
                <w:sz w:val="28"/>
                <w:szCs w:val="28"/>
              </w:rPr>
              <w:t xml:space="preserve"> закон Хаббла;  </w:t>
            </w:r>
          </w:p>
          <w:p w:rsidR="00086B57" w:rsidRPr="00086B57" w:rsidRDefault="00086B57" w:rsidP="00086B57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</w:t>
            </w:r>
            <w:r w:rsidRPr="00086B57">
              <w:rPr>
                <w:sz w:val="28"/>
                <w:szCs w:val="28"/>
              </w:rPr>
              <w:t xml:space="preserve"> возраст Вселенной на основе постоянной Хаббла;  </w:t>
            </w:r>
          </w:p>
          <w:p w:rsidR="00086B57" w:rsidRPr="00086B57" w:rsidRDefault="00086B57" w:rsidP="00086B57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Интерпретировать</w:t>
            </w:r>
            <w:r w:rsidRPr="00086B57">
              <w:rPr>
                <w:sz w:val="28"/>
                <w:szCs w:val="28"/>
              </w:rPr>
              <w:t xml:space="preserve">  обнаружени</w:t>
            </w:r>
            <w:r>
              <w:rPr>
                <w:sz w:val="28"/>
                <w:szCs w:val="28"/>
              </w:rPr>
              <w:t>е</w:t>
            </w:r>
            <w:r w:rsidRPr="00086B57">
              <w:rPr>
                <w:sz w:val="28"/>
                <w:szCs w:val="28"/>
              </w:rPr>
              <w:t xml:space="preserve">  рели</w:t>
            </w:r>
            <w:r w:rsidRPr="00086B57">
              <w:rPr>
                <w:sz w:val="28"/>
                <w:szCs w:val="28"/>
              </w:rPr>
              <w:t>к</w:t>
            </w:r>
            <w:r w:rsidRPr="00086B57">
              <w:rPr>
                <w:sz w:val="28"/>
                <w:szCs w:val="28"/>
              </w:rPr>
              <w:lastRenderedPageBreak/>
              <w:t xml:space="preserve">тового  излучения  как свидетельство в пользу гипотезы горячей Вселенной;  </w:t>
            </w:r>
          </w:p>
          <w:p w:rsidR="00086B57" w:rsidRPr="00086B57" w:rsidRDefault="00086B57" w:rsidP="00086B57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Классифицировать  основные</w:t>
            </w:r>
            <w:r w:rsidRPr="00086B57">
              <w:rPr>
                <w:sz w:val="28"/>
                <w:szCs w:val="28"/>
              </w:rPr>
              <w:t xml:space="preserve">  периодов  эволюции  Вселенной  с  момента</w:t>
            </w:r>
            <w:r>
              <w:rPr>
                <w:sz w:val="28"/>
                <w:szCs w:val="28"/>
              </w:rPr>
              <w:t xml:space="preserve"> н</w:t>
            </w:r>
            <w:r w:rsidRPr="00086B57">
              <w:rPr>
                <w:sz w:val="28"/>
                <w:szCs w:val="28"/>
              </w:rPr>
              <w:t xml:space="preserve">ачала ее расширения  — Большого взрыва;  </w:t>
            </w:r>
          </w:p>
          <w:p w:rsidR="00CE0A6A" w:rsidRDefault="00086B57" w:rsidP="00086B57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086B57">
              <w:rPr>
                <w:sz w:val="28"/>
                <w:szCs w:val="28"/>
              </w:rPr>
              <w:t xml:space="preserve">Интерпретировать  современные  данные  об  ускорении  расширения Вселенной как результата действия </w:t>
            </w:r>
            <w:proofErr w:type="spellStart"/>
            <w:r w:rsidRPr="00086B57">
              <w:rPr>
                <w:sz w:val="28"/>
                <w:szCs w:val="28"/>
              </w:rPr>
              <w:t>антитяготения</w:t>
            </w:r>
            <w:proofErr w:type="spellEnd"/>
            <w:r w:rsidRPr="00086B57">
              <w:rPr>
                <w:sz w:val="28"/>
                <w:szCs w:val="28"/>
              </w:rPr>
              <w:t xml:space="preserve"> «темной энергии»</w:t>
            </w:r>
            <w:r>
              <w:rPr>
                <w:sz w:val="28"/>
                <w:szCs w:val="28"/>
              </w:rPr>
              <w:t xml:space="preserve"> </w:t>
            </w:r>
            <w:r w:rsidRPr="00086B57">
              <w:rPr>
                <w:sz w:val="28"/>
                <w:szCs w:val="28"/>
              </w:rPr>
              <w:t>— вида материи, пр</w:t>
            </w:r>
            <w:r w:rsidRPr="00086B57">
              <w:rPr>
                <w:sz w:val="28"/>
                <w:szCs w:val="28"/>
              </w:rPr>
              <w:t>и</w:t>
            </w:r>
            <w:r w:rsidRPr="00086B57">
              <w:rPr>
                <w:sz w:val="28"/>
                <w:szCs w:val="28"/>
              </w:rPr>
              <w:t xml:space="preserve">рода которой еще неизвестна. </w:t>
            </w:r>
          </w:p>
          <w:p w:rsidR="00CE0A6A" w:rsidRDefault="00CE0A6A" w:rsidP="00CE0A6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CE0A6A">
              <w:rPr>
                <w:sz w:val="28"/>
                <w:szCs w:val="28"/>
              </w:rPr>
              <w:t>Систематизировать  знания  о  методах  исследования  и  современном состоянии проблемы существования жизни во Вс</w:t>
            </w:r>
            <w:r w:rsidRPr="00CE0A6A">
              <w:rPr>
                <w:sz w:val="28"/>
                <w:szCs w:val="28"/>
              </w:rPr>
              <w:t>е</w:t>
            </w:r>
            <w:r w:rsidRPr="00CE0A6A">
              <w:rPr>
                <w:sz w:val="28"/>
                <w:szCs w:val="28"/>
              </w:rPr>
              <w:t>ленной.</w:t>
            </w:r>
          </w:p>
          <w:p w:rsidR="00CE0A6A" w:rsidRPr="00F664B4" w:rsidRDefault="00CE0A6A" w:rsidP="00CE0A6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F664B4">
              <w:rPr>
                <w:sz w:val="28"/>
                <w:szCs w:val="28"/>
              </w:rPr>
              <w:t xml:space="preserve"> Использовать Интернет для поиска изображений космических объектов и информации об их особенностях</w:t>
            </w:r>
            <w:r>
              <w:rPr>
                <w:sz w:val="28"/>
                <w:szCs w:val="28"/>
              </w:rPr>
              <w:t>.</w:t>
            </w:r>
          </w:p>
          <w:p w:rsidR="00855021" w:rsidRPr="0050435D" w:rsidRDefault="00CE0A6A" w:rsidP="00CE0A6A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F664B4">
              <w:rPr>
                <w:sz w:val="28"/>
                <w:szCs w:val="28"/>
              </w:rPr>
              <w:t>Обсуждать возможные сценарии эвол</w:t>
            </w:r>
            <w:r w:rsidRPr="00F664B4">
              <w:rPr>
                <w:sz w:val="28"/>
                <w:szCs w:val="28"/>
              </w:rPr>
              <w:t>ю</w:t>
            </w:r>
            <w:r w:rsidRPr="00F664B4">
              <w:rPr>
                <w:sz w:val="28"/>
                <w:szCs w:val="28"/>
              </w:rPr>
              <w:t>ции Вселенной. Использовать Интернет для поиска современной информации о развитии Вселенной. Оценивать инфо</w:t>
            </w:r>
            <w:r w:rsidRPr="00F664B4">
              <w:rPr>
                <w:sz w:val="28"/>
                <w:szCs w:val="28"/>
              </w:rPr>
              <w:t>р</w:t>
            </w:r>
            <w:r w:rsidRPr="00F664B4">
              <w:rPr>
                <w:sz w:val="28"/>
                <w:szCs w:val="28"/>
              </w:rPr>
              <w:t>мацию с позиции ее свойств: достове</w:t>
            </w:r>
            <w:r w:rsidRPr="00F664B4">
              <w:rPr>
                <w:sz w:val="28"/>
                <w:szCs w:val="28"/>
              </w:rPr>
              <w:t>р</w:t>
            </w:r>
            <w:r w:rsidRPr="00F664B4">
              <w:rPr>
                <w:sz w:val="28"/>
                <w:szCs w:val="28"/>
              </w:rPr>
              <w:t>ность, объективность, полнота, актуал</w:t>
            </w:r>
            <w:r w:rsidRPr="00F664B4">
              <w:rPr>
                <w:sz w:val="28"/>
                <w:szCs w:val="28"/>
              </w:rPr>
              <w:t>ь</w:t>
            </w:r>
            <w:r w:rsidRPr="00F664B4">
              <w:rPr>
                <w:sz w:val="28"/>
                <w:szCs w:val="28"/>
              </w:rPr>
              <w:t>ность и т.д.</w:t>
            </w:r>
          </w:p>
        </w:tc>
      </w:tr>
    </w:tbl>
    <w:p w:rsidR="00855021" w:rsidRDefault="00855021" w:rsidP="008550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br w:type="page"/>
      </w:r>
    </w:p>
    <w:p w:rsidR="008D1975" w:rsidRPr="00C46CAE" w:rsidRDefault="008D1975" w:rsidP="008D19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C46CAE">
        <w:rPr>
          <w:caps/>
          <w:sz w:val="28"/>
          <w:szCs w:val="28"/>
        </w:rPr>
        <w:lastRenderedPageBreak/>
        <w:t>УЧЕБНО-МЕТОДИЧЕСКОЕ И МАТЕРИАЛЬНО­</w:t>
      </w:r>
    </w:p>
    <w:p w:rsidR="00CE0A6A" w:rsidRDefault="008D1975" w:rsidP="008D19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C46CAE">
        <w:rPr>
          <w:caps/>
          <w:sz w:val="28"/>
          <w:szCs w:val="28"/>
        </w:rPr>
        <w:t xml:space="preserve">ТЕХНИЧЕСКОЕ ОБЕСПЕЧЕНИЕ </w:t>
      </w:r>
      <w:r w:rsidR="00B8465D">
        <w:rPr>
          <w:caps/>
          <w:sz w:val="28"/>
          <w:szCs w:val="28"/>
        </w:rPr>
        <w:t xml:space="preserve">РАБОЧЕЙ </w:t>
      </w:r>
      <w:r w:rsidRPr="00C46CAE">
        <w:rPr>
          <w:caps/>
          <w:sz w:val="28"/>
          <w:szCs w:val="28"/>
        </w:rPr>
        <w:t xml:space="preserve">ПРОГРАММЫ </w:t>
      </w:r>
    </w:p>
    <w:p w:rsidR="008D1975" w:rsidRDefault="008D1975" w:rsidP="008D19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C46CAE">
        <w:rPr>
          <w:caps/>
          <w:sz w:val="28"/>
          <w:szCs w:val="28"/>
        </w:rPr>
        <w:t>УЧЕБНОЙ</w:t>
      </w:r>
      <w:r>
        <w:rPr>
          <w:caps/>
          <w:sz w:val="28"/>
          <w:szCs w:val="28"/>
        </w:rPr>
        <w:t xml:space="preserve"> </w:t>
      </w:r>
      <w:r w:rsidRPr="00C46CAE">
        <w:rPr>
          <w:caps/>
          <w:sz w:val="28"/>
          <w:szCs w:val="28"/>
        </w:rPr>
        <w:t>ДИСЦИПЛИН</w:t>
      </w:r>
      <w:r w:rsidR="00D32DDB">
        <w:rPr>
          <w:caps/>
          <w:sz w:val="28"/>
          <w:szCs w:val="28"/>
        </w:rPr>
        <w:t>Ы «АСТРОНОМИЯ</w:t>
      </w:r>
      <w:r w:rsidRPr="00C46CAE">
        <w:rPr>
          <w:caps/>
          <w:sz w:val="28"/>
          <w:szCs w:val="28"/>
        </w:rPr>
        <w:t>»</w:t>
      </w:r>
      <w:r w:rsidRPr="00C46CAE">
        <w:rPr>
          <w:caps/>
          <w:sz w:val="28"/>
          <w:szCs w:val="28"/>
        </w:rPr>
        <w:cr/>
      </w:r>
    </w:p>
    <w:p w:rsidR="008D1975" w:rsidRDefault="006F3921" w:rsidP="008D19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освоения</w:t>
      </w:r>
      <w:r w:rsidR="008D1975" w:rsidRPr="00C46CAE">
        <w:rPr>
          <w:sz w:val="28"/>
          <w:szCs w:val="28"/>
        </w:rPr>
        <w:t xml:space="preserve">  </w:t>
      </w:r>
      <w:r w:rsidR="00B8465D">
        <w:rPr>
          <w:sz w:val="28"/>
          <w:szCs w:val="28"/>
        </w:rPr>
        <w:t xml:space="preserve">рабочей </w:t>
      </w:r>
      <w:r w:rsidR="008D1975" w:rsidRPr="00C46CAE">
        <w:rPr>
          <w:sz w:val="28"/>
          <w:szCs w:val="28"/>
        </w:rPr>
        <w:t>программы  учебной  дис</w:t>
      </w:r>
      <w:r w:rsidR="00D32DDB">
        <w:rPr>
          <w:sz w:val="28"/>
          <w:szCs w:val="28"/>
        </w:rPr>
        <w:t>циплины  «Астр</w:t>
      </w:r>
      <w:r w:rsidR="00D32DDB">
        <w:rPr>
          <w:sz w:val="28"/>
          <w:szCs w:val="28"/>
        </w:rPr>
        <w:t>о</w:t>
      </w:r>
      <w:r w:rsidR="00D32DDB">
        <w:rPr>
          <w:sz w:val="28"/>
          <w:szCs w:val="28"/>
        </w:rPr>
        <w:t>номия</w:t>
      </w:r>
      <w:r w:rsidR="008D1975">
        <w:rPr>
          <w:sz w:val="28"/>
          <w:szCs w:val="28"/>
        </w:rPr>
        <w:t xml:space="preserve">»  </w:t>
      </w:r>
      <w:r w:rsidR="008D1975" w:rsidRPr="00FA4408">
        <w:rPr>
          <w:sz w:val="28"/>
          <w:szCs w:val="28"/>
        </w:rPr>
        <w:t xml:space="preserve">в  ГБПОУ ИО ТПТТ, реализующего образовательную программу среднего общего образования  в пределах  освоения    ОП  СПО  на  базе  основного  общего  образования,  имеется учебный кабинет,  в  котором  есть  возможность  обеспечить  свободный доступ  в  Интернет  во  время  учебного  занятия  и  в  период  </w:t>
      </w:r>
      <w:proofErr w:type="spellStart"/>
      <w:r w:rsidR="008D1975" w:rsidRPr="00FA4408">
        <w:rPr>
          <w:sz w:val="28"/>
          <w:szCs w:val="28"/>
        </w:rPr>
        <w:t>внеучебной</w:t>
      </w:r>
      <w:proofErr w:type="spellEnd"/>
      <w:r w:rsidR="008D1975" w:rsidRPr="00FA4408">
        <w:rPr>
          <w:sz w:val="28"/>
          <w:szCs w:val="28"/>
        </w:rPr>
        <w:t xml:space="preserve"> деятельности студентов.</w:t>
      </w:r>
    </w:p>
    <w:p w:rsidR="008D1975" w:rsidRPr="00C46CAE" w:rsidRDefault="008D1975" w:rsidP="008D1975">
      <w:pPr>
        <w:ind w:firstLine="708"/>
        <w:jc w:val="both"/>
        <w:rPr>
          <w:sz w:val="28"/>
          <w:szCs w:val="28"/>
        </w:rPr>
      </w:pPr>
      <w:r w:rsidRPr="00C46CAE">
        <w:rPr>
          <w:sz w:val="28"/>
          <w:szCs w:val="28"/>
        </w:rPr>
        <w:t xml:space="preserve">В  состав  кабинета  физики  входит  лаборатория  с  лаборантской комнатой.  Помещение кабинета физики </w:t>
      </w:r>
      <w:r w:rsidRPr="00FA4408">
        <w:rPr>
          <w:sz w:val="28"/>
          <w:szCs w:val="28"/>
        </w:rPr>
        <w:t>удовлетворяет</w:t>
      </w:r>
      <w:r w:rsidRPr="00C46CAE">
        <w:rPr>
          <w:sz w:val="28"/>
          <w:szCs w:val="28"/>
        </w:rPr>
        <w:t xml:space="preserve"> требованиям сан</w:t>
      </w:r>
      <w:r w:rsidRPr="00C46CAE">
        <w:rPr>
          <w:sz w:val="28"/>
          <w:szCs w:val="28"/>
        </w:rPr>
        <w:t>и</w:t>
      </w:r>
      <w:r w:rsidRPr="00C46CAE">
        <w:rPr>
          <w:sz w:val="28"/>
          <w:szCs w:val="28"/>
        </w:rPr>
        <w:t xml:space="preserve">тарно-эпидемиологических правил и нормативов  (СанПиН 2.4.2 №  178­02),  и  оснащено  типовым  оборудованием,  указанным  в  настоящих требованиях,  в  том  числе  учебной  мебелью  и средствами  обучения,  достаточными  для  выполнения  требований  к  уровню подготовки </w:t>
      </w:r>
      <w:r>
        <w:rPr>
          <w:sz w:val="28"/>
          <w:szCs w:val="28"/>
        </w:rPr>
        <w:t>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дентов</w:t>
      </w:r>
      <w:r w:rsidRPr="00C46CAE">
        <w:rPr>
          <w:sz w:val="28"/>
          <w:szCs w:val="28"/>
        </w:rPr>
        <w:t>.</w:t>
      </w:r>
    </w:p>
    <w:p w:rsidR="008D1975" w:rsidRPr="003C440C" w:rsidRDefault="008D1975" w:rsidP="008D1975">
      <w:pPr>
        <w:ind w:firstLine="708"/>
        <w:jc w:val="both"/>
        <w:rPr>
          <w:sz w:val="28"/>
          <w:szCs w:val="28"/>
        </w:rPr>
      </w:pPr>
      <w:r w:rsidRPr="003C440C">
        <w:rPr>
          <w:sz w:val="28"/>
          <w:szCs w:val="28"/>
        </w:rPr>
        <w:t>В  состав  учебно-методического  и  материально-технического обе</w:t>
      </w:r>
      <w:r w:rsidRPr="003C440C">
        <w:rPr>
          <w:sz w:val="28"/>
          <w:szCs w:val="28"/>
        </w:rPr>
        <w:t>с</w:t>
      </w:r>
      <w:r w:rsidRPr="003C440C">
        <w:rPr>
          <w:sz w:val="28"/>
          <w:szCs w:val="28"/>
        </w:rPr>
        <w:t>печения</w:t>
      </w:r>
      <w:r>
        <w:rPr>
          <w:sz w:val="28"/>
          <w:szCs w:val="28"/>
        </w:rPr>
        <w:t xml:space="preserve"> </w:t>
      </w:r>
      <w:r w:rsidR="00B8465D">
        <w:rPr>
          <w:sz w:val="28"/>
          <w:szCs w:val="28"/>
        </w:rPr>
        <w:t xml:space="preserve">рабочей </w:t>
      </w:r>
      <w:r>
        <w:rPr>
          <w:sz w:val="28"/>
          <w:szCs w:val="28"/>
        </w:rPr>
        <w:t>прог</w:t>
      </w:r>
      <w:r w:rsidR="00747131">
        <w:rPr>
          <w:sz w:val="28"/>
          <w:szCs w:val="28"/>
        </w:rPr>
        <w:t>раммы учебной дисциплины «А</w:t>
      </w:r>
      <w:r w:rsidR="00950ADD">
        <w:rPr>
          <w:sz w:val="28"/>
          <w:szCs w:val="28"/>
        </w:rPr>
        <w:t>с</w:t>
      </w:r>
      <w:r w:rsidR="00747131">
        <w:rPr>
          <w:sz w:val="28"/>
          <w:szCs w:val="28"/>
        </w:rPr>
        <w:t>трономия</w:t>
      </w:r>
      <w:r w:rsidRPr="003C440C">
        <w:rPr>
          <w:sz w:val="28"/>
          <w:szCs w:val="28"/>
        </w:rPr>
        <w:t xml:space="preserve">»,  входят: </w:t>
      </w:r>
    </w:p>
    <w:p w:rsidR="008D1975" w:rsidRPr="00FA4408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1E4E6E">
        <w:rPr>
          <w:bCs/>
          <w:sz w:val="28"/>
          <w:szCs w:val="28"/>
        </w:rPr>
        <w:t xml:space="preserve">посадочные места по количеству </w:t>
      </w:r>
      <w:r>
        <w:rPr>
          <w:bCs/>
          <w:sz w:val="28"/>
          <w:szCs w:val="28"/>
        </w:rPr>
        <w:t>студентов;</w:t>
      </w:r>
    </w:p>
    <w:p w:rsidR="008D1975" w:rsidRPr="00FA4408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1E4E6E">
        <w:rPr>
          <w:bCs/>
          <w:sz w:val="28"/>
          <w:szCs w:val="28"/>
        </w:rPr>
        <w:t>рабочее место преподавателя;</w:t>
      </w:r>
    </w:p>
    <w:p w:rsidR="008D1975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1E4E6E">
        <w:rPr>
          <w:sz w:val="28"/>
          <w:szCs w:val="28"/>
        </w:rPr>
        <w:t>аудиторная доска для письма;</w:t>
      </w:r>
    </w:p>
    <w:p w:rsidR="008D1975" w:rsidRPr="003C440C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3C440C">
        <w:rPr>
          <w:sz w:val="28"/>
          <w:szCs w:val="28"/>
        </w:rPr>
        <w:t>наглядные  пособия  (компле</w:t>
      </w:r>
      <w:r w:rsidR="00747131">
        <w:rPr>
          <w:sz w:val="28"/>
          <w:szCs w:val="28"/>
        </w:rPr>
        <w:t>кты  учебных  таблиц,  плакатов</w:t>
      </w:r>
      <w:r w:rsidRPr="003C440C">
        <w:rPr>
          <w:sz w:val="28"/>
          <w:szCs w:val="28"/>
        </w:rPr>
        <w:t>, пор</w:t>
      </w:r>
      <w:r w:rsidRPr="003C440C">
        <w:rPr>
          <w:sz w:val="28"/>
          <w:szCs w:val="28"/>
        </w:rPr>
        <w:t>т</w:t>
      </w:r>
      <w:r w:rsidRPr="003C440C">
        <w:rPr>
          <w:sz w:val="28"/>
          <w:szCs w:val="28"/>
        </w:rPr>
        <w:t xml:space="preserve">реты выдающихся ученых в области естествознания и т.п.);  </w:t>
      </w:r>
    </w:p>
    <w:p w:rsidR="008D1975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3C440C">
        <w:rPr>
          <w:sz w:val="28"/>
          <w:szCs w:val="28"/>
        </w:rPr>
        <w:t xml:space="preserve">информационно-коммуникативные средства; </w:t>
      </w:r>
    </w:p>
    <w:p w:rsidR="008D1975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3C440C">
        <w:rPr>
          <w:sz w:val="28"/>
          <w:szCs w:val="28"/>
        </w:rPr>
        <w:t xml:space="preserve">технические средства обучения; </w:t>
      </w:r>
    </w:p>
    <w:p w:rsidR="008D1975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3C440C">
        <w:rPr>
          <w:sz w:val="28"/>
          <w:szCs w:val="28"/>
        </w:rPr>
        <w:t>демонстрационное  оборудование  (общего  назначения  и тематич</w:t>
      </w:r>
      <w:r w:rsidRPr="003C440C">
        <w:rPr>
          <w:sz w:val="28"/>
          <w:szCs w:val="28"/>
        </w:rPr>
        <w:t>е</w:t>
      </w:r>
      <w:r w:rsidRPr="003C440C">
        <w:rPr>
          <w:sz w:val="28"/>
          <w:szCs w:val="28"/>
        </w:rPr>
        <w:t>ские наборы);</w:t>
      </w:r>
    </w:p>
    <w:p w:rsidR="008D1975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3C440C">
        <w:rPr>
          <w:sz w:val="28"/>
          <w:szCs w:val="28"/>
        </w:rPr>
        <w:t xml:space="preserve">вспомогательное оборудование; </w:t>
      </w:r>
    </w:p>
    <w:p w:rsidR="008D1975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E14F06">
        <w:rPr>
          <w:sz w:val="28"/>
          <w:szCs w:val="28"/>
        </w:rPr>
        <w:t>техническ</w:t>
      </w:r>
      <w:r w:rsidR="00523892">
        <w:rPr>
          <w:sz w:val="28"/>
          <w:szCs w:val="28"/>
        </w:rPr>
        <w:t>ая</w:t>
      </w:r>
      <w:r w:rsidRPr="00E14F06">
        <w:rPr>
          <w:sz w:val="28"/>
          <w:szCs w:val="28"/>
        </w:rPr>
        <w:t xml:space="preserve">  документаци</w:t>
      </w:r>
      <w:r w:rsidR="00523892">
        <w:rPr>
          <w:sz w:val="28"/>
          <w:szCs w:val="28"/>
        </w:rPr>
        <w:t>я</w:t>
      </w:r>
      <w:r w:rsidRPr="00E14F06">
        <w:rPr>
          <w:sz w:val="28"/>
          <w:szCs w:val="28"/>
        </w:rPr>
        <w:t>,    в  том  числе  паспорта  на средства обучения,  инструкции по  их использованию и технике безопасн</w:t>
      </w:r>
      <w:r w:rsidRPr="00E14F06">
        <w:rPr>
          <w:sz w:val="28"/>
          <w:szCs w:val="28"/>
        </w:rPr>
        <w:t>о</w:t>
      </w:r>
      <w:r w:rsidRPr="00E14F06">
        <w:rPr>
          <w:sz w:val="28"/>
          <w:szCs w:val="28"/>
        </w:rPr>
        <w:t xml:space="preserve">сти; </w:t>
      </w:r>
    </w:p>
    <w:p w:rsidR="008D1975" w:rsidRPr="00E14F06" w:rsidRDefault="008D1975" w:rsidP="008D1975">
      <w:pPr>
        <w:pStyle w:val="aff5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E14F06">
        <w:rPr>
          <w:sz w:val="28"/>
          <w:szCs w:val="28"/>
        </w:rPr>
        <w:t xml:space="preserve">библиотечный фонд. </w:t>
      </w:r>
    </w:p>
    <w:p w:rsidR="00B04592" w:rsidRDefault="008D1975" w:rsidP="008D1975">
      <w:pPr>
        <w:ind w:firstLine="709"/>
        <w:jc w:val="both"/>
        <w:rPr>
          <w:sz w:val="28"/>
          <w:szCs w:val="28"/>
        </w:rPr>
      </w:pPr>
      <w:r w:rsidRPr="003C440C">
        <w:rPr>
          <w:sz w:val="28"/>
          <w:szCs w:val="28"/>
        </w:rPr>
        <w:t xml:space="preserve">В  библиотечный  фонд  входят  </w:t>
      </w:r>
    </w:p>
    <w:p w:rsidR="00B04592" w:rsidRDefault="00B04592" w:rsidP="00B0459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учебники:</w:t>
      </w:r>
    </w:p>
    <w:p w:rsidR="00B04592" w:rsidRDefault="00B04592" w:rsidP="00B04592">
      <w:pPr>
        <w:pStyle w:val="aff5"/>
        <w:numPr>
          <w:ilvl w:val="0"/>
          <w:numId w:val="27"/>
        </w:numPr>
        <w:jc w:val="both"/>
        <w:rPr>
          <w:sz w:val="28"/>
          <w:szCs w:val="28"/>
        </w:rPr>
      </w:pPr>
      <w:r w:rsidRPr="00B04592">
        <w:rPr>
          <w:sz w:val="28"/>
          <w:szCs w:val="28"/>
        </w:rPr>
        <w:t xml:space="preserve">Воронцов-Вельяминов Б.А., </w:t>
      </w:r>
      <w:proofErr w:type="spellStart"/>
      <w:r w:rsidRPr="00B04592">
        <w:rPr>
          <w:sz w:val="28"/>
          <w:szCs w:val="28"/>
        </w:rPr>
        <w:t>Страут</w:t>
      </w:r>
      <w:proofErr w:type="spellEnd"/>
      <w:r w:rsidRPr="00B04592">
        <w:rPr>
          <w:sz w:val="28"/>
          <w:szCs w:val="28"/>
        </w:rPr>
        <w:t xml:space="preserve"> Е.К. Астрономия. Базовый уровень. 11 класс: Учебник для общеобразовательных учрежд</w:t>
      </w:r>
      <w:r w:rsidRPr="00B04592">
        <w:rPr>
          <w:sz w:val="28"/>
          <w:szCs w:val="28"/>
        </w:rPr>
        <w:t>е</w:t>
      </w:r>
      <w:r w:rsidR="00FD3F44">
        <w:rPr>
          <w:sz w:val="28"/>
          <w:szCs w:val="28"/>
        </w:rPr>
        <w:t>ний. – М.: Дрофа, 2018</w:t>
      </w:r>
      <w:r w:rsidR="00FD5628">
        <w:rPr>
          <w:sz w:val="28"/>
          <w:szCs w:val="28"/>
        </w:rPr>
        <w:t>;</w:t>
      </w:r>
    </w:p>
    <w:p w:rsidR="00FD5628" w:rsidRDefault="00FD5628" w:rsidP="00B04592">
      <w:pPr>
        <w:pStyle w:val="aff5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Левитан Е.П. Астрономия: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М: Просвещение, 2018.</w:t>
      </w:r>
    </w:p>
    <w:p w:rsidR="000F4C65" w:rsidRPr="00B04592" w:rsidRDefault="000F4C65" w:rsidP="00B04592">
      <w:pPr>
        <w:pStyle w:val="aff5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Логвиненко О.В. Астрономия: учебник. – М: КНОРУС, 2019.</w:t>
      </w:r>
    </w:p>
    <w:p w:rsidR="008D1975" w:rsidRPr="003C440C" w:rsidRDefault="00B04592" w:rsidP="00B0459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D1975" w:rsidRPr="003C440C">
        <w:rPr>
          <w:sz w:val="28"/>
          <w:szCs w:val="28"/>
        </w:rPr>
        <w:t xml:space="preserve"> учебно-методические комплекты  (УМК),  </w:t>
      </w:r>
      <w:r>
        <w:rPr>
          <w:sz w:val="28"/>
          <w:szCs w:val="28"/>
        </w:rPr>
        <w:t>способствующие</w:t>
      </w:r>
      <w:r w:rsidR="008D1975" w:rsidRPr="003C440C">
        <w:rPr>
          <w:sz w:val="28"/>
          <w:szCs w:val="28"/>
        </w:rPr>
        <w:t xml:space="preserve">  осво</w:t>
      </w:r>
      <w:r w:rsidR="008D1975" w:rsidRPr="003C440C">
        <w:rPr>
          <w:sz w:val="28"/>
          <w:szCs w:val="28"/>
        </w:rPr>
        <w:t>е</w:t>
      </w:r>
      <w:r w:rsidR="008D1975" w:rsidRPr="003C440C">
        <w:rPr>
          <w:sz w:val="28"/>
          <w:szCs w:val="28"/>
        </w:rPr>
        <w:t>ни</w:t>
      </w:r>
      <w:r>
        <w:rPr>
          <w:sz w:val="28"/>
          <w:szCs w:val="28"/>
        </w:rPr>
        <w:t>ю</w:t>
      </w:r>
      <w:r w:rsidR="008D1975" w:rsidRPr="003C440C">
        <w:rPr>
          <w:sz w:val="28"/>
          <w:szCs w:val="28"/>
        </w:rPr>
        <w:t xml:space="preserve">  учебной  дисциплины «</w:t>
      </w:r>
      <w:r w:rsidR="00CE0A6A">
        <w:rPr>
          <w:sz w:val="28"/>
          <w:szCs w:val="28"/>
        </w:rPr>
        <w:t>Астрономия</w:t>
      </w:r>
      <w:r>
        <w:rPr>
          <w:sz w:val="28"/>
          <w:szCs w:val="28"/>
        </w:rPr>
        <w:t>».</w:t>
      </w:r>
    </w:p>
    <w:p w:rsidR="008D1975" w:rsidRDefault="008D1975" w:rsidP="00B04592">
      <w:pPr>
        <w:ind w:firstLine="709"/>
        <w:jc w:val="both"/>
        <w:rPr>
          <w:caps/>
        </w:rPr>
      </w:pPr>
      <w:r w:rsidRPr="00C46CAE">
        <w:rPr>
          <w:sz w:val="28"/>
          <w:szCs w:val="28"/>
        </w:rPr>
        <w:lastRenderedPageBreak/>
        <w:t xml:space="preserve">В  процессе  освоения  </w:t>
      </w:r>
      <w:r w:rsidR="00B8465D">
        <w:rPr>
          <w:sz w:val="28"/>
          <w:szCs w:val="28"/>
        </w:rPr>
        <w:t xml:space="preserve">рабочей </w:t>
      </w:r>
      <w:r w:rsidRPr="00C46CAE">
        <w:rPr>
          <w:sz w:val="28"/>
          <w:szCs w:val="28"/>
        </w:rPr>
        <w:t>программы  учебной  дисциплины «</w:t>
      </w:r>
      <w:r w:rsidR="00747131">
        <w:rPr>
          <w:sz w:val="28"/>
          <w:szCs w:val="28"/>
        </w:rPr>
        <w:t>Астрономия</w:t>
      </w:r>
      <w:r w:rsidRPr="00C46CAE">
        <w:rPr>
          <w:sz w:val="28"/>
          <w:szCs w:val="28"/>
        </w:rPr>
        <w:t xml:space="preserve">»  студенты  </w:t>
      </w:r>
      <w:r w:rsidR="00B04592">
        <w:rPr>
          <w:sz w:val="28"/>
          <w:szCs w:val="28"/>
        </w:rPr>
        <w:t>имеют</w:t>
      </w:r>
      <w:r w:rsidRPr="00C46CAE">
        <w:rPr>
          <w:sz w:val="28"/>
          <w:szCs w:val="28"/>
        </w:rPr>
        <w:t xml:space="preserve">      возможность  доступа  к электронным  учебным  материалам  по  </w:t>
      </w:r>
      <w:r w:rsidR="00747131">
        <w:rPr>
          <w:sz w:val="28"/>
          <w:szCs w:val="28"/>
        </w:rPr>
        <w:t>астрономии</w:t>
      </w:r>
      <w:r w:rsidRPr="00C46CAE">
        <w:rPr>
          <w:sz w:val="28"/>
          <w:szCs w:val="28"/>
        </w:rPr>
        <w:t>,  имеющиеся  в  свободном  доступе  в  систе</w:t>
      </w:r>
      <w:r w:rsidR="00B04592">
        <w:rPr>
          <w:sz w:val="28"/>
          <w:szCs w:val="28"/>
        </w:rPr>
        <w:t xml:space="preserve">ме  Интернет </w:t>
      </w:r>
      <w:r w:rsidRPr="00C46CAE">
        <w:rPr>
          <w:sz w:val="28"/>
          <w:szCs w:val="28"/>
        </w:rPr>
        <w:t>(электронные книги, практикумы,  тесты, материалы ЕГЭ и др.)</w:t>
      </w:r>
      <w:r w:rsidR="00B04592">
        <w:rPr>
          <w:sz w:val="28"/>
          <w:szCs w:val="28"/>
        </w:rPr>
        <w:t>:</w:t>
      </w:r>
    </w:p>
    <w:p w:rsidR="008D1975" w:rsidRPr="00C15377" w:rsidRDefault="008D1975" w:rsidP="008D1975">
      <w:pPr>
        <w:widowControl w:val="0"/>
        <w:autoSpaceDE w:val="0"/>
        <w:autoSpaceDN w:val="0"/>
        <w:adjustRightInd w:val="0"/>
        <w:spacing w:line="58" w:lineRule="exact"/>
      </w:pPr>
    </w:p>
    <w:p w:rsidR="009562BE" w:rsidRDefault="009562BE" w:rsidP="009562BE">
      <w:pPr>
        <w:ind w:firstLine="426"/>
        <w:jc w:val="both"/>
        <w:rPr>
          <w:sz w:val="28"/>
          <w:szCs w:val="28"/>
        </w:rPr>
      </w:pPr>
      <w:bookmarkStart w:id="1" w:name="page63"/>
      <w:bookmarkEnd w:id="1"/>
      <w:r w:rsidRPr="00D05220">
        <w:rPr>
          <w:sz w:val="28"/>
          <w:szCs w:val="28"/>
        </w:rPr>
        <w:t>Воронцо</w:t>
      </w:r>
      <w:r>
        <w:rPr>
          <w:sz w:val="28"/>
          <w:szCs w:val="28"/>
        </w:rPr>
        <w:t xml:space="preserve">в-Вельяминов Б.А., </w:t>
      </w:r>
      <w:proofErr w:type="spellStart"/>
      <w:r>
        <w:rPr>
          <w:sz w:val="28"/>
          <w:szCs w:val="28"/>
        </w:rPr>
        <w:t>Страут</w:t>
      </w:r>
      <w:proofErr w:type="spellEnd"/>
      <w:r>
        <w:rPr>
          <w:sz w:val="28"/>
          <w:szCs w:val="28"/>
        </w:rPr>
        <w:t xml:space="preserve"> Е.К. </w:t>
      </w:r>
      <w:r w:rsidRPr="00D05220">
        <w:rPr>
          <w:sz w:val="28"/>
          <w:szCs w:val="28"/>
        </w:rPr>
        <w:t>Астрономия</w:t>
      </w:r>
      <w:r>
        <w:rPr>
          <w:sz w:val="28"/>
          <w:szCs w:val="28"/>
        </w:rPr>
        <w:t>. Базовый уровень. 11 класс</w:t>
      </w:r>
      <w:r w:rsidRPr="00D05220">
        <w:rPr>
          <w:sz w:val="28"/>
          <w:szCs w:val="28"/>
        </w:rPr>
        <w:t>: Учебник для</w:t>
      </w:r>
      <w:r>
        <w:rPr>
          <w:sz w:val="28"/>
          <w:szCs w:val="28"/>
        </w:rPr>
        <w:t xml:space="preserve"> </w:t>
      </w:r>
      <w:r w:rsidRPr="00D05220">
        <w:rPr>
          <w:sz w:val="28"/>
          <w:szCs w:val="28"/>
        </w:rPr>
        <w:t>общеобразовательных учрежден</w:t>
      </w:r>
      <w:r w:rsidR="00FD3F44">
        <w:rPr>
          <w:sz w:val="28"/>
          <w:szCs w:val="28"/>
        </w:rPr>
        <w:t>ий. – М.: Дрофа, 2018</w:t>
      </w:r>
      <w:r w:rsidR="00FD5628">
        <w:rPr>
          <w:sz w:val="28"/>
          <w:szCs w:val="28"/>
        </w:rPr>
        <w:t>;</w:t>
      </w:r>
    </w:p>
    <w:p w:rsidR="00FD5628" w:rsidRDefault="00FD5628" w:rsidP="009562B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Левитан Е.П. Астрономия: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М: Просвещение, 2018;</w:t>
      </w:r>
    </w:p>
    <w:p w:rsidR="000F4C65" w:rsidRDefault="000F4C65" w:rsidP="009562B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Логвиненко О.В. Астрономия: учебник. – М: КНОРУС, 2019</w:t>
      </w:r>
    </w:p>
    <w:p w:rsidR="008D4E73" w:rsidRDefault="008D4E73" w:rsidP="009562BE">
      <w:pPr>
        <w:ind w:firstLine="426"/>
        <w:jc w:val="both"/>
        <w:rPr>
          <w:sz w:val="28"/>
          <w:szCs w:val="28"/>
        </w:rPr>
      </w:pPr>
      <w:r w:rsidRPr="00AF2602">
        <w:rPr>
          <w:sz w:val="28"/>
          <w:szCs w:val="28"/>
        </w:rPr>
        <w:t xml:space="preserve">Дмитриева В.Ф. Физика для профессий и специальностей технического профиля:  учебник  для  образовательных  учреждений  начального  и  среднего профессионального образования -  М.: </w:t>
      </w:r>
      <w:r>
        <w:rPr>
          <w:sz w:val="28"/>
          <w:szCs w:val="28"/>
        </w:rPr>
        <w:t>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демия», </w:t>
      </w:r>
      <w:r w:rsidRPr="00AF2602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FD5628">
        <w:rPr>
          <w:sz w:val="28"/>
          <w:szCs w:val="28"/>
        </w:rPr>
        <w:t>;</w:t>
      </w:r>
    </w:p>
    <w:p w:rsidR="009E5C68" w:rsidRDefault="009E5C68" w:rsidP="009E5C68">
      <w:pPr>
        <w:ind w:firstLine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Ридпат</w:t>
      </w:r>
      <w:proofErr w:type="spellEnd"/>
      <w:r>
        <w:rPr>
          <w:sz w:val="28"/>
          <w:szCs w:val="28"/>
        </w:rPr>
        <w:t xml:space="preserve"> Я. </w:t>
      </w:r>
      <w:r w:rsidRPr="009E5C68">
        <w:rPr>
          <w:sz w:val="28"/>
          <w:szCs w:val="28"/>
        </w:rPr>
        <w:t xml:space="preserve">Звезды и планеты: Атлас звездного неба / Я. </w:t>
      </w:r>
      <w:proofErr w:type="spellStart"/>
      <w:r w:rsidRPr="009E5C68">
        <w:rPr>
          <w:sz w:val="28"/>
          <w:szCs w:val="28"/>
        </w:rPr>
        <w:t>Ридпат</w:t>
      </w:r>
      <w:proofErr w:type="spellEnd"/>
      <w:r w:rsidRPr="009E5C68">
        <w:rPr>
          <w:sz w:val="28"/>
          <w:szCs w:val="28"/>
        </w:rPr>
        <w:t xml:space="preserve">; Пер. с англ. М. </w:t>
      </w:r>
      <w:proofErr w:type="spellStart"/>
      <w:r w:rsidRPr="009E5C68">
        <w:rPr>
          <w:sz w:val="28"/>
          <w:szCs w:val="28"/>
        </w:rPr>
        <w:t>Заболотских</w:t>
      </w:r>
      <w:proofErr w:type="spellEnd"/>
      <w:r w:rsidRPr="009E5C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E5C68">
        <w:rPr>
          <w:sz w:val="28"/>
          <w:szCs w:val="28"/>
        </w:rPr>
        <w:t xml:space="preserve">А Федоровой.- М.: ООО "Издательство ACT": ООО «Издательство </w:t>
      </w:r>
      <w:proofErr w:type="spellStart"/>
      <w:r w:rsidRPr="009E5C68">
        <w:rPr>
          <w:sz w:val="28"/>
          <w:szCs w:val="28"/>
        </w:rPr>
        <w:t>Астрель</w:t>
      </w:r>
      <w:proofErr w:type="spellEnd"/>
      <w:r w:rsidRPr="009E5C68">
        <w:rPr>
          <w:sz w:val="28"/>
          <w:szCs w:val="28"/>
        </w:rPr>
        <w:t>», 2004.</w:t>
      </w:r>
    </w:p>
    <w:p w:rsidR="0004175B" w:rsidRDefault="0004175B" w:rsidP="002C7FF0">
      <w:pPr>
        <w:ind w:firstLine="426"/>
        <w:jc w:val="both"/>
        <w:rPr>
          <w:sz w:val="28"/>
          <w:szCs w:val="28"/>
        </w:rPr>
      </w:pPr>
    </w:p>
    <w:p w:rsidR="008D1975" w:rsidRPr="00882518" w:rsidRDefault="008D1975" w:rsidP="008D4E73">
      <w:pPr>
        <w:rPr>
          <w:b/>
          <w:color w:val="000000"/>
          <w:spacing w:val="3"/>
          <w:sz w:val="28"/>
          <w:szCs w:val="28"/>
        </w:rPr>
      </w:pPr>
      <w:r>
        <w:rPr>
          <w:b/>
          <w:color w:val="000000"/>
          <w:spacing w:val="3"/>
          <w:sz w:val="28"/>
          <w:szCs w:val="28"/>
        </w:rPr>
        <w:t>Интернет-ресурсы</w:t>
      </w:r>
    </w:p>
    <w:p w:rsidR="008D1975" w:rsidRPr="000957D9" w:rsidRDefault="008D1975" w:rsidP="008D1975">
      <w:pPr>
        <w:shd w:val="clear" w:color="auto" w:fill="FFFFFF"/>
        <w:ind w:right="19"/>
        <w:rPr>
          <w:color w:val="000000"/>
          <w:spacing w:val="1"/>
          <w:sz w:val="28"/>
          <w:szCs w:val="28"/>
        </w:rPr>
      </w:pPr>
    </w:p>
    <w:p w:rsidR="007C21E8" w:rsidRPr="00213B3A" w:rsidRDefault="003F28DF" w:rsidP="007C21E8">
      <w:pPr>
        <w:ind w:firstLine="708"/>
        <w:rPr>
          <w:sz w:val="28"/>
          <w:szCs w:val="28"/>
        </w:rPr>
      </w:pPr>
      <w:hyperlink r:id="rId13" w:history="1">
        <w:r w:rsidR="007C21E8" w:rsidRPr="00D37C29">
          <w:rPr>
            <w:rStyle w:val="aff8"/>
            <w:sz w:val="28"/>
            <w:szCs w:val="28"/>
          </w:rPr>
          <w:t>http://fcior.edu.r</w:t>
        </w:r>
        <w:r w:rsidR="007C21E8" w:rsidRPr="00D37C29">
          <w:rPr>
            <w:rStyle w:val="aff8"/>
            <w:sz w:val="28"/>
            <w:szCs w:val="28"/>
            <w:lang w:val="en-US"/>
          </w:rPr>
          <w:t>u</w:t>
        </w:r>
      </w:hyperlink>
      <w:r w:rsidR="007C21E8" w:rsidRPr="003B39C3">
        <w:rPr>
          <w:sz w:val="28"/>
          <w:szCs w:val="28"/>
        </w:rPr>
        <w:t xml:space="preserve"> </w:t>
      </w:r>
      <w:r w:rsidR="007C21E8" w:rsidRPr="00213B3A">
        <w:rPr>
          <w:sz w:val="28"/>
          <w:szCs w:val="28"/>
        </w:rPr>
        <w:t xml:space="preserve"> -  Федеральный центр информационно-образовательных ресурсов. </w:t>
      </w:r>
    </w:p>
    <w:p w:rsidR="007C21E8" w:rsidRPr="00213B3A" w:rsidRDefault="003F28DF" w:rsidP="007C21E8">
      <w:pPr>
        <w:ind w:firstLine="708"/>
        <w:jc w:val="both"/>
        <w:rPr>
          <w:sz w:val="28"/>
          <w:szCs w:val="28"/>
        </w:rPr>
      </w:pPr>
      <w:hyperlink r:id="rId14" w:history="1">
        <w:r w:rsidR="007C21E8" w:rsidRPr="00D37C29">
          <w:rPr>
            <w:rStyle w:val="aff8"/>
            <w:sz w:val="28"/>
            <w:szCs w:val="28"/>
          </w:rPr>
          <w:t>http://dic.academic.ru</w:t>
        </w:r>
      </w:hyperlink>
      <w:r w:rsidR="007C21E8" w:rsidRPr="003B39C3">
        <w:rPr>
          <w:sz w:val="28"/>
          <w:szCs w:val="28"/>
        </w:rPr>
        <w:t xml:space="preserve">  </w:t>
      </w:r>
      <w:r w:rsidR="007C21E8" w:rsidRPr="00213B3A">
        <w:rPr>
          <w:sz w:val="28"/>
          <w:szCs w:val="28"/>
        </w:rPr>
        <w:t xml:space="preserve"> - Академик.  Словари и энциклопедии. </w:t>
      </w:r>
    </w:p>
    <w:p w:rsidR="007C21E8" w:rsidRPr="00213B3A" w:rsidRDefault="003F28DF" w:rsidP="007C21E8">
      <w:pPr>
        <w:ind w:firstLine="708"/>
        <w:jc w:val="both"/>
        <w:rPr>
          <w:sz w:val="28"/>
          <w:szCs w:val="28"/>
        </w:rPr>
      </w:pPr>
      <w:hyperlink r:id="rId15" w:history="1">
        <w:r w:rsidR="007C21E8" w:rsidRPr="00D37C29">
          <w:rPr>
            <w:rStyle w:val="aff8"/>
            <w:sz w:val="28"/>
            <w:szCs w:val="28"/>
          </w:rPr>
          <w:t>http://window.edu.ru</w:t>
        </w:r>
      </w:hyperlink>
      <w:r w:rsidR="007C21E8" w:rsidRPr="003B39C3">
        <w:rPr>
          <w:sz w:val="28"/>
          <w:szCs w:val="28"/>
        </w:rPr>
        <w:t xml:space="preserve"> </w:t>
      </w:r>
      <w:r w:rsidR="007C21E8" w:rsidRPr="00213B3A">
        <w:rPr>
          <w:sz w:val="28"/>
          <w:szCs w:val="28"/>
        </w:rPr>
        <w:t xml:space="preserve"> - Единое окно доступа к образовательным р</w:t>
      </w:r>
      <w:r w:rsidR="007C21E8" w:rsidRPr="00213B3A">
        <w:rPr>
          <w:sz w:val="28"/>
          <w:szCs w:val="28"/>
        </w:rPr>
        <w:t>е</w:t>
      </w:r>
      <w:r w:rsidR="007C21E8" w:rsidRPr="00213B3A">
        <w:rPr>
          <w:sz w:val="28"/>
          <w:szCs w:val="28"/>
        </w:rPr>
        <w:t xml:space="preserve">сурсам. </w:t>
      </w:r>
    </w:p>
    <w:p w:rsidR="007C21E8" w:rsidRPr="00213B3A" w:rsidRDefault="003F28DF" w:rsidP="007C21E8">
      <w:pPr>
        <w:ind w:firstLine="708"/>
        <w:jc w:val="both"/>
        <w:rPr>
          <w:sz w:val="28"/>
          <w:szCs w:val="28"/>
        </w:rPr>
      </w:pPr>
      <w:hyperlink r:id="rId16" w:history="1">
        <w:r w:rsidR="007C21E8" w:rsidRPr="00D37C29">
          <w:rPr>
            <w:rStyle w:val="aff8"/>
            <w:sz w:val="28"/>
            <w:szCs w:val="28"/>
          </w:rPr>
          <w:t>http://www.alleng.ru/edu/</w:t>
        </w:r>
        <w:proofErr w:type="spellStart"/>
        <w:r w:rsidR="007C21E8" w:rsidRPr="00D37C29">
          <w:rPr>
            <w:rStyle w:val="aff8"/>
            <w:sz w:val="28"/>
            <w:szCs w:val="28"/>
            <w:lang w:val="en-US"/>
          </w:rPr>
          <w:t>astr</w:t>
        </w:r>
        <w:proofErr w:type="spellEnd"/>
        <w:r w:rsidR="007C21E8" w:rsidRPr="00D37C29">
          <w:rPr>
            <w:rStyle w:val="aff8"/>
            <w:sz w:val="28"/>
            <w:szCs w:val="28"/>
          </w:rPr>
          <w:t>.</w:t>
        </w:r>
        <w:proofErr w:type="spellStart"/>
        <w:r w:rsidR="007C21E8" w:rsidRPr="00D37C29">
          <w:rPr>
            <w:rStyle w:val="aff8"/>
            <w:sz w:val="28"/>
            <w:szCs w:val="28"/>
          </w:rPr>
          <w:t>htm</w:t>
        </w:r>
        <w:proofErr w:type="spellEnd"/>
      </w:hyperlink>
      <w:r w:rsidR="007C21E8" w:rsidRPr="007C21E8">
        <w:rPr>
          <w:sz w:val="28"/>
          <w:szCs w:val="28"/>
        </w:rPr>
        <w:t xml:space="preserve"> </w:t>
      </w:r>
      <w:r w:rsidR="007C21E8" w:rsidRPr="00213B3A">
        <w:rPr>
          <w:sz w:val="28"/>
          <w:szCs w:val="28"/>
        </w:rPr>
        <w:t xml:space="preserve">  -  Образовательные  ресурсы</w:t>
      </w:r>
      <w:r w:rsidR="007C21E8">
        <w:rPr>
          <w:sz w:val="28"/>
          <w:szCs w:val="28"/>
        </w:rPr>
        <w:t xml:space="preserve"> </w:t>
      </w:r>
      <w:r w:rsidR="007C21E8" w:rsidRPr="00213B3A">
        <w:rPr>
          <w:sz w:val="28"/>
          <w:szCs w:val="28"/>
        </w:rPr>
        <w:t>И</w:t>
      </w:r>
      <w:r w:rsidR="007C21E8" w:rsidRPr="00213B3A">
        <w:rPr>
          <w:sz w:val="28"/>
          <w:szCs w:val="28"/>
        </w:rPr>
        <w:t>н</w:t>
      </w:r>
      <w:r w:rsidR="007C21E8" w:rsidRPr="00213B3A">
        <w:rPr>
          <w:sz w:val="28"/>
          <w:szCs w:val="28"/>
        </w:rPr>
        <w:t>терне</w:t>
      </w:r>
      <w:r w:rsidR="007C21E8">
        <w:rPr>
          <w:sz w:val="28"/>
          <w:szCs w:val="28"/>
        </w:rPr>
        <w:t>та -  Астрономия</w:t>
      </w:r>
      <w:r w:rsidR="007C21E8" w:rsidRPr="00213B3A">
        <w:rPr>
          <w:sz w:val="28"/>
          <w:szCs w:val="28"/>
        </w:rPr>
        <w:t>.</w:t>
      </w:r>
    </w:p>
    <w:p w:rsidR="007C21E8" w:rsidRPr="00213B3A" w:rsidRDefault="003F28DF" w:rsidP="007C21E8">
      <w:pPr>
        <w:ind w:firstLine="708"/>
        <w:jc w:val="both"/>
        <w:rPr>
          <w:sz w:val="28"/>
          <w:szCs w:val="28"/>
        </w:rPr>
      </w:pPr>
      <w:hyperlink r:id="rId17" w:history="1">
        <w:r w:rsidR="007C21E8" w:rsidRPr="00D37C29">
          <w:rPr>
            <w:rStyle w:val="aff8"/>
            <w:sz w:val="28"/>
            <w:szCs w:val="28"/>
            <w:lang w:val="en-US"/>
          </w:rPr>
          <w:t>http</w:t>
        </w:r>
        <w:r w:rsidR="007C21E8" w:rsidRPr="00D37C29">
          <w:rPr>
            <w:rStyle w:val="aff8"/>
            <w:sz w:val="28"/>
            <w:szCs w:val="28"/>
          </w:rPr>
          <w:t>://</w:t>
        </w:r>
        <w:r w:rsidR="007C21E8" w:rsidRPr="00D37C29">
          <w:rPr>
            <w:rStyle w:val="aff8"/>
            <w:sz w:val="28"/>
            <w:szCs w:val="28"/>
            <w:lang w:val="en-US"/>
          </w:rPr>
          <w:t>school</w:t>
        </w:r>
        <w:r w:rsidR="007C21E8" w:rsidRPr="00D37C29">
          <w:rPr>
            <w:rStyle w:val="aff8"/>
            <w:sz w:val="28"/>
            <w:szCs w:val="28"/>
          </w:rPr>
          <w:t>-</w:t>
        </w:r>
        <w:r w:rsidR="007C21E8" w:rsidRPr="00D37C29">
          <w:rPr>
            <w:rStyle w:val="aff8"/>
            <w:sz w:val="28"/>
            <w:szCs w:val="28"/>
            <w:lang w:val="en-US"/>
          </w:rPr>
          <w:t>collection</w:t>
        </w:r>
        <w:r w:rsidR="007C21E8" w:rsidRPr="00D37C29">
          <w:rPr>
            <w:rStyle w:val="aff8"/>
            <w:sz w:val="28"/>
            <w:szCs w:val="28"/>
          </w:rPr>
          <w:t>.</w:t>
        </w:r>
        <w:proofErr w:type="spellStart"/>
        <w:r w:rsidR="007C21E8" w:rsidRPr="00D37C29">
          <w:rPr>
            <w:rStyle w:val="aff8"/>
            <w:sz w:val="28"/>
            <w:szCs w:val="28"/>
            <w:lang w:val="en-US"/>
          </w:rPr>
          <w:t>edu</w:t>
        </w:r>
        <w:proofErr w:type="spellEnd"/>
        <w:r w:rsidR="007C21E8" w:rsidRPr="00D37C29">
          <w:rPr>
            <w:rStyle w:val="aff8"/>
            <w:sz w:val="28"/>
            <w:szCs w:val="28"/>
          </w:rPr>
          <w:t>.</w:t>
        </w:r>
        <w:proofErr w:type="spellStart"/>
        <w:r w:rsidR="007C21E8" w:rsidRPr="00D37C29">
          <w:rPr>
            <w:rStyle w:val="aff8"/>
            <w:sz w:val="28"/>
            <w:szCs w:val="28"/>
            <w:lang w:val="en-US"/>
          </w:rPr>
          <w:t>ru</w:t>
        </w:r>
        <w:proofErr w:type="spellEnd"/>
        <w:r w:rsidR="007C21E8" w:rsidRPr="00D37C29">
          <w:rPr>
            <w:rStyle w:val="aff8"/>
            <w:sz w:val="28"/>
            <w:szCs w:val="28"/>
          </w:rPr>
          <w:t>/</w:t>
        </w:r>
        <w:r w:rsidR="007C21E8" w:rsidRPr="00D37C29">
          <w:rPr>
            <w:rStyle w:val="aff8"/>
            <w:sz w:val="28"/>
            <w:szCs w:val="28"/>
            <w:lang w:val="en-US"/>
          </w:rPr>
          <w:t>catalog</w:t>
        </w:r>
        <w:r w:rsidR="007C21E8" w:rsidRPr="00D37C29">
          <w:rPr>
            <w:rStyle w:val="aff8"/>
            <w:sz w:val="28"/>
            <w:szCs w:val="28"/>
          </w:rPr>
          <w:t>/</w:t>
        </w:r>
        <w:r w:rsidR="007C21E8" w:rsidRPr="00D37C29">
          <w:rPr>
            <w:rStyle w:val="aff8"/>
            <w:sz w:val="28"/>
            <w:szCs w:val="28"/>
            <w:lang w:val="en-US"/>
          </w:rPr>
          <w:t>pupil</w:t>
        </w:r>
        <w:r w:rsidR="007C21E8" w:rsidRPr="00D37C29">
          <w:rPr>
            <w:rStyle w:val="aff8"/>
            <w:sz w:val="28"/>
            <w:szCs w:val="28"/>
          </w:rPr>
          <w:t>/?</w:t>
        </w:r>
        <w:r w:rsidR="007C21E8" w:rsidRPr="00D37C29">
          <w:rPr>
            <w:rStyle w:val="aff8"/>
            <w:sz w:val="28"/>
            <w:szCs w:val="28"/>
            <w:lang w:val="en-US"/>
          </w:rPr>
          <w:t>subject</w:t>
        </w:r>
        <w:r w:rsidR="007C21E8" w:rsidRPr="00D37C29">
          <w:rPr>
            <w:rStyle w:val="aff8"/>
            <w:sz w:val="28"/>
            <w:szCs w:val="28"/>
          </w:rPr>
          <w:t>=30</w:t>
        </w:r>
      </w:hyperlink>
      <w:r w:rsidR="007C21E8">
        <w:rPr>
          <w:sz w:val="28"/>
          <w:szCs w:val="28"/>
        </w:rPr>
        <w:t xml:space="preserve"> </w:t>
      </w:r>
      <w:r w:rsidR="007C21E8" w:rsidRPr="00213B3A">
        <w:rPr>
          <w:sz w:val="28"/>
          <w:szCs w:val="28"/>
        </w:rPr>
        <w:t xml:space="preserve">  -   Единая</w:t>
      </w:r>
      <w:r w:rsidR="007C21E8">
        <w:rPr>
          <w:sz w:val="28"/>
          <w:szCs w:val="28"/>
        </w:rPr>
        <w:t xml:space="preserve"> </w:t>
      </w:r>
      <w:r w:rsidR="007C21E8" w:rsidRPr="00213B3A">
        <w:rPr>
          <w:sz w:val="28"/>
          <w:szCs w:val="28"/>
        </w:rPr>
        <w:t>ко</w:t>
      </w:r>
      <w:r w:rsidR="007C21E8" w:rsidRPr="00213B3A">
        <w:rPr>
          <w:sz w:val="28"/>
          <w:szCs w:val="28"/>
        </w:rPr>
        <w:t>л</w:t>
      </w:r>
      <w:r w:rsidR="007C21E8" w:rsidRPr="00213B3A">
        <w:rPr>
          <w:sz w:val="28"/>
          <w:szCs w:val="28"/>
        </w:rPr>
        <w:t>лекция цифровых образовательных ресурсов.</w:t>
      </w:r>
    </w:p>
    <w:p w:rsidR="00902EA0" w:rsidRPr="00902EA0" w:rsidRDefault="003F28DF" w:rsidP="00902EA0">
      <w:pPr>
        <w:ind w:firstLine="708"/>
        <w:rPr>
          <w:sz w:val="28"/>
          <w:szCs w:val="28"/>
        </w:rPr>
      </w:pPr>
      <w:hyperlink r:id="rId18" w:history="1">
        <w:r w:rsidR="00902EA0" w:rsidRPr="00D37C29">
          <w:rPr>
            <w:rStyle w:val="aff8"/>
            <w:sz w:val="28"/>
            <w:szCs w:val="28"/>
          </w:rPr>
          <w:t>http://www.astronet.ru</w:t>
        </w:r>
      </w:hyperlink>
      <w:r w:rsidR="00902EA0">
        <w:rPr>
          <w:sz w:val="28"/>
          <w:szCs w:val="28"/>
        </w:rPr>
        <w:t xml:space="preserve"> - Проект </w:t>
      </w:r>
      <w:proofErr w:type="spellStart"/>
      <w:r w:rsidR="00902EA0">
        <w:rPr>
          <w:sz w:val="28"/>
          <w:szCs w:val="28"/>
        </w:rPr>
        <w:t>Астронет</w:t>
      </w:r>
      <w:proofErr w:type="spellEnd"/>
      <w:r w:rsidR="00902EA0" w:rsidRPr="00902EA0">
        <w:rPr>
          <w:sz w:val="28"/>
          <w:szCs w:val="28"/>
        </w:rPr>
        <w:t xml:space="preserve">; </w:t>
      </w:r>
    </w:p>
    <w:p w:rsidR="00902EA0" w:rsidRPr="00902EA0" w:rsidRDefault="003F28DF" w:rsidP="00902EA0">
      <w:pPr>
        <w:ind w:firstLine="708"/>
        <w:rPr>
          <w:sz w:val="28"/>
          <w:szCs w:val="28"/>
        </w:rPr>
      </w:pPr>
      <w:hyperlink r:id="rId19" w:history="1">
        <w:r w:rsidR="00902EA0" w:rsidRPr="00D37C29">
          <w:rPr>
            <w:rStyle w:val="aff8"/>
            <w:sz w:val="28"/>
            <w:szCs w:val="28"/>
          </w:rPr>
          <w:t>http://www.sai.msu.ru</w:t>
        </w:r>
      </w:hyperlink>
      <w:r w:rsidR="00902EA0">
        <w:rPr>
          <w:sz w:val="28"/>
          <w:szCs w:val="28"/>
        </w:rPr>
        <w:t xml:space="preserve"> - </w:t>
      </w:r>
      <w:r w:rsidR="00902EA0" w:rsidRPr="00902EA0">
        <w:rPr>
          <w:sz w:val="28"/>
          <w:szCs w:val="28"/>
        </w:rPr>
        <w:t xml:space="preserve">Государственный Астрономический Институт имени П.К. </w:t>
      </w:r>
      <w:proofErr w:type="spellStart"/>
      <w:r w:rsidR="00902EA0" w:rsidRPr="00902EA0">
        <w:rPr>
          <w:sz w:val="28"/>
          <w:szCs w:val="28"/>
        </w:rPr>
        <w:t>Штернберга</w:t>
      </w:r>
      <w:proofErr w:type="spellEnd"/>
      <w:r w:rsidR="00902EA0" w:rsidRPr="00902EA0">
        <w:rPr>
          <w:sz w:val="28"/>
          <w:szCs w:val="28"/>
        </w:rPr>
        <w:t xml:space="preserve"> МГУ; </w:t>
      </w:r>
    </w:p>
    <w:p w:rsidR="00902EA0" w:rsidRPr="00902EA0" w:rsidRDefault="003F28DF" w:rsidP="00902EA0">
      <w:pPr>
        <w:ind w:firstLine="708"/>
        <w:rPr>
          <w:sz w:val="28"/>
          <w:szCs w:val="28"/>
        </w:rPr>
      </w:pPr>
      <w:hyperlink r:id="rId20" w:history="1">
        <w:r w:rsidR="00902EA0" w:rsidRPr="00D37C29">
          <w:rPr>
            <w:rStyle w:val="aff8"/>
            <w:sz w:val="28"/>
            <w:szCs w:val="28"/>
          </w:rPr>
          <w:t>http://www.izmiran.ru</w:t>
        </w:r>
      </w:hyperlink>
      <w:r w:rsidR="00902EA0">
        <w:rPr>
          <w:sz w:val="28"/>
          <w:szCs w:val="28"/>
        </w:rPr>
        <w:t xml:space="preserve">  - </w:t>
      </w:r>
      <w:r w:rsidR="00902EA0" w:rsidRPr="00902EA0">
        <w:rPr>
          <w:sz w:val="28"/>
          <w:szCs w:val="28"/>
        </w:rPr>
        <w:t>Федеральное государственное бюджетное учреждение науки Институт Земного магнетизма, ионосферы и распр</w:t>
      </w:r>
      <w:r w:rsidR="00902EA0" w:rsidRPr="00902EA0">
        <w:rPr>
          <w:sz w:val="28"/>
          <w:szCs w:val="28"/>
        </w:rPr>
        <w:t>о</w:t>
      </w:r>
      <w:r w:rsidR="00902EA0" w:rsidRPr="00902EA0">
        <w:rPr>
          <w:sz w:val="28"/>
          <w:szCs w:val="28"/>
        </w:rPr>
        <w:t xml:space="preserve">странения радиоволн им. Н.В. Пушкова Российской Академии наук; </w:t>
      </w:r>
    </w:p>
    <w:p w:rsidR="00902EA0" w:rsidRPr="00902EA0" w:rsidRDefault="003F28DF" w:rsidP="00902EA0">
      <w:pPr>
        <w:ind w:firstLine="708"/>
        <w:rPr>
          <w:sz w:val="28"/>
          <w:szCs w:val="28"/>
        </w:rPr>
      </w:pPr>
      <w:hyperlink r:id="rId21" w:history="1">
        <w:r w:rsidR="00902EA0" w:rsidRPr="00D37C29">
          <w:rPr>
            <w:rStyle w:val="aff8"/>
            <w:sz w:val="28"/>
            <w:szCs w:val="28"/>
          </w:rPr>
          <w:t>http://www.sai.msu.su/EAAS</w:t>
        </w:r>
      </w:hyperlink>
      <w:r w:rsidR="00902EA0">
        <w:rPr>
          <w:sz w:val="28"/>
          <w:szCs w:val="28"/>
        </w:rPr>
        <w:t xml:space="preserve"> </w:t>
      </w:r>
      <w:r w:rsidR="00DB3136">
        <w:rPr>
          <w:sz w:val="28"/>
          <w:szCs w:val="28"/>
        </w:rPr>
        <w:t>- официальный сайт Астрономического сообщества</w:t>
      </w:r>
      <w:r w:rsidR="00902EA0" w:rsidRPr="00902EA0">
        <w:rPr>
          <w:sz w:val="28"/>
          <w:szCs w:val="28"/>
        </w:rPr>
        <w:t xml:space="preserve">; </w:t>
      </w:r>
    </w:p>
    <w:p w:rsidR="00902EA0" w:rsidRPr="00902EA0" w:rsidRDefault="003F28DF" w:rsidP="00DB3136">
      <w:pPr>
        <w:ind w:firstLine="708"/>
        <w:rPr>
          <w:sz w:val="28"/>
          <w:szCs w:val="28"/>
        </w:rPr>
      </w:pPr>
      <w:hyperlink r:id="rId22" w:history="1">
        <w:r w:rsidR="00902EA0" w:rsidRPr="00D37C29">
          <w:rPr>
            <w:rStyle w:val="aff8"/>
            <w:sz w:val="28"/>
            <w:szCs w:val="28"/>
          </w:rPr>
          <w:t>http://www.myastronomy.ru</w:t>
        </w:r>
      </w:hyperlink>
      <w:r w:rsidR="00902EA0">
        <w:rPr>
          <w:sz w:val="28"/>
          <w:szCs w:val="28"/>
        </w:rPr>
        <w:t xml:space="preserve"> </w:t>
      </w:r>
      <w:r w:rsidR="00DB3136">
        <w:rPr>
          <w:sz w:val="28"/>
          <w:szCs w:val="28"/>
        </w:rPr>
        <w:t xml:space="preserve"> - </w:t>
      </w:r>
      <w:r w:rsidR="00DB3136" w:rsidRPr="00DB3136">
        <w:rPr>
          <w:sz w:val="28"/>
          <w:szCs w:val="28"/>
        </w:rPr>
        <w:t>Авторский сайт преподавателя астр</w:t>
      </w:r>
      <w:r w:rsidR="00DB3136" w:rsidRPr="00DB3136">
        <w:rPr>
          <w:sz w:val="28"/>
          <w:szCs w:val="28"/>
        </w:rPr>
        <w:t>о</w:t>
      </w:r>
      <w:r w:rsidR="00DB3136" w:rsidRPr="00DB3136">
        <w:rPr>
          <w:sz w:val="28"/>
          <w:szCs w:val="28"/>
        </w:rPr>
        <w:t>номии школы № 179 г.</w:t>
      </w:r>
      <w:r w:rsidR="007C21E8" w:rsidRPr="007C21E8">
        <w:rPr>
          <w:sz w:val="28"/>
          <w:szCs w:val="28"/>
        </w:rPr>
        <w:t xml:space="preserve"> </w:t>
      </w:r>
      <w:r w:rsidR="00DB3136" w:rsidRPr="00DB3136">
        <w:rPr>
          <w:sz w:val="28"/>
          <w:szCs w:val="28"/>
        </w:rPr>
        <w:t>Москвы</w:t>
      </w:r>
      <w:r w:rsidR="00DB3136">
        <w:rPr>
          <w:sz w:val="28"/>
          <w:szCs w:val="28"/>
        </w:rPr>
        <w:t xml:space="preserve"> </w:t>
      </w:r>
      <w:proofErr w:type="spellStart"/>
      <w:r w:rsidR="00DB3136" w:rsidRPr="00DB3136">
        <w:rPr>
          <w:sz w:val="28"/>
          <w:szCs w:val="28"/>
        </w:rPr>
        <w:t>к.п.н</w:t>
      </w:r>
      <w:proofErr w:type="spellEnd"/>
      <w:r w:rsidR="00DB3136" w:rsidRPr="00DB3136">
        <w:rPr>
          <w:sz w:val="28"/>
          <w:szCs w:val="28"/>
        </w:rPr>
        <w:t xml:space="preserve">. </w:t>
      </w:r>
      <w:proofErr w:type="spellStart"/>
      <w:r w:rsidR="00DB3136" w:rsidRPr="00DB3136">
        <w:rPr>
          <w:sz w:val="28"/>
          <w:szCs w:val="28"/>
        </w:rPr>
        <w:t>Шатовской</w:t>
      </w:r>
      <w:proofErr w:type="spellEnd"/>
      <w:r w:rsidR="00DB3136" w:rsidRPr="00DB3136">
        <w:rPr>
          <w:sz w:val="28"/>
          <w:szCs w:val="28"/>
        </w:rPr>
        <w:t xml:space="preserve"> Натальи Евгеньевны</w:t>
      </w:r>
      <w:r w:rsidR="00902EA0" w:rsidRPr="00902EA0">
        <w:rPr>
          <w:sz w:val="28"/>
          <w:szCs w:val="28"/>
        </w:rPr>
        <w:t xml:space="preserve">; </w:t>
      </w:r>
    </w:p>
    <w:p w:rsidR="00902EA0" w:rsidRDefault="003F28DF" w:rsidP="00902EA0">
      <w:pPr>
        <w:ind w:firstLine="708"/>
        <w:rPr>
          <w:sz w:val="28"/>
          <w:szCs w:val="28"/>
        </w:rPr>
      </w:pPr>
      <w:hyperlink r:id="rId23" w:history="1">
        <w:r w:rsidR="00902EA0" w:rsidRPr="00D37C29">
          <w:rPr>
            <w:rStyle w:val="aff8"/>
            <w:sz w:val="28"/>
            <w:szCs w:val="28"/>
          </w:rPr>
          <w:t>http://www.krugosvet.ru</w:t>
        </w:r>
      </w:hyperlink>
      <w:r w:rsidR="00902EA0">
        <w:rPr>
          <w:sz w:val="28"/>
          <w:szCs w:val="28"/>
        </w:rPr>
        <w:t xml:space="preserve"> </w:t>
      </w:r>
      <w:r w:rsidR="00DB3136">
        <w:rPr>
          <w:sz w:val="28"/>
          <w:szCs w:val="28"/>
        </w:rPr>
        <w:t xml:space="preserve">- </w:t>
      </w:r>
      <w:r w:rsidR="00DB3136" w:rsidRPr="00DB3136">
        <w:rPr>
          <w:sz w:val="28"/>
          <w:szCs w:val="28"/>
        </w:rPr>
        <w:t>Универсальная научно-популярная онлайн-энциклопедия</w:t>
      </w:r>
      <w:r w:rsidR="00DB3136">
        <w:rPr>
          <w:sz w:val="28"/>
          <w:szCs w:val="28"/>
        </w:rPr>
        <w:t xml:space="preserve"> «</w:t>
      </w:r>
      <w:proofErr w:type="spellStart"/>
      <w:r w:rsidR="00DB3136">
        <w:rPr>
          <w:sz w:val="28"/>
          <w:szCs w:val="28"/>
        </w:rPr>
        <w:t>Кругосвет</w:t>
      </w:r>
      <w:proofErr w:type="spellEnd"/>
      <w:r w:rsidR="00DB3136">
        <w:rPr>
          <w:sz w:val="28"/>
          <w:szCs w:val="28"/>
        </w:rPr>
        <w:t>»</w:t>
      </w:r>
      <w:r w:rsidR="00902EA0">
        <w:rPr>
          <w:sz w:val="28"/>
          <w:szCs w:val="28"/>
        </w:rPr>
        <w:t>;</w:t>
      </w:r>
    </w:p>
    <w:p w:rsidR="008D1975" w:rsidRPr="00213B3A" w:rsidRDefault="003F28DF" w:rsidP="007C21E8">
      <w:pPr>
        <w:ind w:firstLine="708"/>
        <w:rPr>
          <w:sz w:val="28"/>
          <w:szCs w:val="28"/>
        </w:rPr>
      </w:pPr>
      <w:hyperlink r:id="rId24" w:history="1">
        <w:r w:rsidR="00902EA0" w:rsidRPr="00D37C29">
          <w:rPr>
            <w:rStyle w:val="aff8"/>
            <w:sz w:val="28"/>
            <w:szCs w:val="28"/>
          </w:rPr>
          <w:t>http://www.cosmoworld.ru/spaceencyclopedia</w:t>
        </w:r>
      </w:hyperlink>
      <w:r w:rsidR="00902EA0">
        <w:rPr>
          <w:sz w:val="28"/>
          <w:szCs w:val="28"/>
        </w:rPr>
        <w:t xml:space="preserve"> </w:t>
      </w:r>
      <w:r w:rsidR="00DB3136">
        <w:rPr>
          <w:sz w:val="28"/>
          <w:szCs w:val="28"/>
        </w:rPr>
        <w:t>- интернет-энциклопедия «Космонавтика»</w:t>
      </w:r>
      <w:r w:rsidR="00902EA0" w:rsidRPr="00902EA0">
        <w:rPr>
          <w:sz w:val="28"/>
          <w:szCs w:val="28"/>
        </w:rPr>
        <w:t xml:space="preserve">. </w:t>
      </w:r>
      <w:r w:rsidR="00902EA0" w:rsidRPr="00902EA0">
        <w:rPr>
          <w:sz w:val="28"/>
          <w:szCs w:val="28"/>
        </w:rPr>
        <w:cr/>
      </w:r>
      <w:r w:rsidR="00902EA0">
        <w:rPr>
          <w:sz w:val="28"/>
          <w:szCs w:val="28"/>
        </w:rPr>
        <w:t xml:space="preserve"> </w:t>
      </w:r>
      <w:r w:rsidR="003B39C3" w:rsidRPr="003B39C3">
        <w:rPr>
          <w:sz w:val="28"/>
          <w:szCs w:val="28"/>
        </w:rPr>
        <w:tab/>
      </w:r>
    </w:p>
    <w:sectPr w:rsidR="008D1975" w:rsidRPr="00213B3A" w:rsidSect="00C15377">
      <w:pgSz w:w="11905" w:h="16837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8DF" w:rsidRDefault="003F28DF">
      <w:r>
        <w:separator/>
      </w:r>
    </w:p>
  </w:endnote>
  <w:endnote w:type="continuationSeparator" w:id="0">
    <w:p w:rsidR="003F28DF" w:rsidRDefault="003F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F9F" w:rsidRDefault="00BB2F9F" w:rsidP="0077570A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23</w:t>
    </w:r>
    <w:r>
      <w:rPr>
        <w:rStyle w:val="a4"/>
      </w:rPr>
      <w:fldChar w:fldCharType="end"/>
    </w:r>
  </w:p>
  <w:p w:rsidR="00BB2F9F" w:rsidRDefault="00BB2F9F" w:rsidP="0077570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829313"/>
      <w:docPartObj>
        <w:docPartGallery w:val="Page Numbers (Bottom of Page)"/>
        <w:docPartUnique/>
      </w:docPartObj>
    </w:sdtPr>
    <w:sdtEndPr/>
    <w:sdtContent>
      <w:p w:rsidR="00BB2F9F" w:rsidRDefault="00BB2F9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A1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BB2F9F" w:rsidRDefault="00BB2F9F" w:rsidP="0077570A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F9F" w:rsidRPr="001449E6" w:rsidRDefault="00BB2F9F" w:rsidP="00CB61A6">
    <w:pPr>
      <w:pStyle w:val="ad"/>
      <w:ind w:right="2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8DF" w:rsidRDefault="003F28DF">
      <w:r>
        <w:separator/>
      </w:r>
    </w:p>
  </w:footnote>
  <w:footnote w:type="continuationSeparator" w:id="0">
    <w:p w:rsidR="003F28DF" w:rsidRDefault="003F2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BB3"/>
    <w:multiLevelType w:val="hybridMultilevel"/>
    <w:tmpl w:val="00002EA6"/>
    <w:lvl w:ilvl="0" w:tplc="000012D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1649"/>
    <w:multiLevelType w:val="hybridMultilevel"/>
    <w:tmpl w:val="00006DF1"/>
    <w:lvl w:ilvl="0" w:tplc="00005AF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1BB"/>
    <w:multiLevelType w:val="hybridMultilevel"/>
    <w:tmpl w:val="000026E9"/>
    <w:lvl w:ilvl="0" w:tplc="000001E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2AE"/>
    <w:multiLevelType w:val="hybridMultilevel"/>
    <w:tmpl w:val="00006952"/>
    <w:lvl w:ilvl="0" w:tplc="00005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DF0CCD"/>
    <w:multiLevelType w:val="hybridMultilevel"/>
    <w:tmpl w:val="7EAE73C0"/>
    <w:lvl w:ilvl="0" w:tplc="98381A5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6543BD"/>
    <w:multiLevelType w:val="hybridMultilevel"/>
    <w:tmpl w:val="E1007A20"/>
    <w:lvl w:ilvl="0" w:tplc="98381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F601466"/>
    <w:multiLevelType w:val="hybridMultilevel"/>
    <w:tmpl w:val="10701604"/>
    <w:lvl w:ilvl="0" w:tplc="373EC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122842BB"/>
    <w:multiLevelType w:val="hybridMultilevel"/>
    <w:tmpl w:val="6BC26630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4844217"/>
    <w:multiLevelType w:val="hybridMultilevel"/>
    <w:tmpl w:val="1CE4B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757ED5"/>
    <w:multiLevelType w:val="hybridMultilevel"/>
    <w:tmpl w:val="7EA2B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3535F2"/>
    <w:multiLevelType w:val="hybridMultilevel"/>
    <w:tmpl w:val="981A822A"/>
    <w:lvl w:ilvl="0" w:tplc="FE4C53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B4E0F18"/>
    <w:multiLevelType w:val="hybridMultilevel"/>
    <w:tmpl w:val="68EA3AC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EB071C"/>
    <w:multiLevelType w:val="hybridMultilevel"/>
    <w:tmpl w:val="84A2B182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4873A7"/>
    <w:multiLevelType w:val="hybridMultilevel"/>
    <w:tmpl w:val="3E4C7810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BE309D"/>
    <w:multiLevelType w:val="hybridMultilevel"/>
    <w:tmpl w:val="378C7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E0F7E"/>
    <w:multiLevelType w:val="hybridMultilevel"/>
    <w:tmpl w:val="0076FB1A"/>
    <w:lvl w:ilvl="0" w:tplc="98381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A811B2"/>
    <w:multiLevelType w:val="hybridMultilevel"/>
    <w:tmpl w:val="1CE4B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5527EC"/>
    <w:multiLevelType w:val="hybridMultilevel"/>
    <w:tmpl w:val="9B3CBA1C"/>
    <w:lvl w:ilvl="0" w:tplc="2DFEE57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BDD05F3"/>
    <w:multiLevelType w:val="hybridMultilevel"/>
    <w:tmpl w:val="8758D2EA"/>
    <w:lvl w:ilvl="0" w:tplc="DCC4DA1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1434D8"/>
    <w:multiLevelType w:val="hybridMultilevel"/>
    <w:tmpl w:val="B8EA9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8243B4"/>
    <w:multiLevelType w:val="hybridMultilevel"/>
    <w:tmpl w:val="6F963D84"/>
    <w:lvl w:ilvl="0" w:tplc="EE34F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6"/>
  </w:num>
  <w:num w:numId="5">
    <w:abstractNumId w:val="21"/>
  </w:num>
  <w:num w:numId="6">
    <w:abstractNumId w:val="30"/>
  </w:num>
  <w:num w:numId="7">
    <w:abstractNumId w:val="27"/>
  </w:num>
  <w:num w:numId="8">
    <w:abstractNumId w:val="24"/>
  </w:num>
  <w:num w:numId="9">
    <w:abstractNumId w:val="29"/>
  </w:num>
  <w:num w:numId="10">
    <w:abstractNumId w:val="28"/>
  </w:num>
  <w:num w:numId="11">
    <w:abstractNumId w:val="19"/>
  </w:num>
  <w:num w:numId="12">
    <w:abstractNumId w:val="18"/>
  </w:num>
  <w:num w:numId="13">
    <w:abstractNumId w:val="26"/>
  </w:num>
  <w:num w:numId="14">
    <w:abstractNumId w:val="9"/>
  </w:num>
  <w:num w:numId="15">
    <w:abstractNumId w:val="10"/>
  </w:num>
  <w:num w:numId="16">
    <w:abstractNumId w:val="8"/>
  </w:num>
  <w:num w:numId="17">
    <w:abstractNumId w:val="23"/>
  </w:num>
  <w:num w:numId="18">
    <w:abstractNumId w:val="22"/>
  </w:num>
  <w:num w:numId="19">
    <w:abstractNumId w:val="17"/>
  </w:num>
  <w:num w:numId="20">
    <w:abstractNumId w:val="7"/>
  </w:num>
  <w:num w:numId="21">
    <w:abstractNumId w:val="11"/>
  </w:num>
  <w:num w:numId="22">
    <w:abstractNumId w:val="12"/>
  </w:num>
  <w:num w:numId="23">
    <w:abstractNumId w:val="13"/>
  </w:num>
  <w:num w:numId="24">
    <w:abstractNumId w:val="25"/>
  </w:num>
  <w:num w:numId="25">
    <w:abstractNumId w:val="15"/>
  </w:num>
  <w:num w:numId="26">
    <w:abstractNumId w:val="1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20"/>
    <w:rsid w:val="0000125D"/>
    <w:rsid w:val="00002E00"/>
    <w:rsid w:val="00004C60"/>
    <w:rsid w:val="00005583"/>
    <w:rsid w:val="000057E8"/>
    <w:rsid w:val="00006515"/>
    <w:rsid w:val="000102D8"/>
    <w:rsid w:val="00010CF8"/>
    <w:rsid w:val="000147FB"/>
    <w:rsid w:val="00022CC4"/>
    <w:rsid w:val="000243B5"/>
    <w:rsid w:val="00024EC1"/>
    <w:rsid w:val="00025946"/>
    <w:rsid w:val="00032A29"/>
    <w:rsid w:val="000378C8"/>
    <w:rsid w:val="0004175B"/>
    <w:rsid w:val="00041E94"/>
    <w:rsid w:val="00042511"/>
    <w:rsid w:val="0004337E"/>
    <w:rsid w:val="00043EB9"/>
    <w:rsid w:val="00045D76"/>
    <w:rsid w:val="00054452"/>
    <w:rsid w:val="000568F0"/>
    <w:rsid w:val="000577A3"/>
    <w:rsid w:val="0006009F"/>
    <w:rsid w:val="0007467D"/>
    <w:rsid w:val="0008106A"/>
    <w:rsid w:val="00082DEC"/>
    <w:rsid w:val="00086B57"/>
    <w:rsid w:val="000874C3"/>
    <w:rsid w:val="00087E5E"/>
    <w:rsid w:val="00092EA2"/>
    <w:rsid w:val="0009558B"/>
    <w:rsid w:val="00097781"/>
    <w:rsid w:val="000A17A7"/>
    <w:rsid w:val="000A2CD4"/>
    <w:rsid w:val="000A3048"/>
    <w:rsid w:val="000B27E0"/>
    <w:rsid w:val="000B58F1"/>
    <w:rsid w:val="000B65A0"/>
    <w:rsid w:val="000B68DE"/>
    <w:rsid w:val="000B7F60"/>
    <w:rsid w:val="000C048B"/>
    <w:rsid w:val="000C39A3"/>
    <w:rsid w:val="000C7D2F"/>
    <w:rsid w:val="000D0CE9"/>
    <w:rsid w:val="000D11C4"/>
    <w:rsid w:val="000D463E"/>
    <w:rsid w:val="000D775E"/>
    <w:rsid w:val="000D7C20"/>
    <w:rsid w:val="000E0398"/>
    <w:rsid w:val="000E07BA"/>
    <w:rsid w:val="000E1991"/>
    <w:rsid w:val="000E4CE0"/>
    <w:rsid w:val="000E536A"/>
    <w:rsid w:val="000E5BE7"/>
    <w:rsid w:val="000F010B"/>
    <w:rsid w:val="000F209E"/>
    <w:rsid w:val="000F42C5"/>
    <w:rsid w:val="000F4C65"/>
    <w:rsid w:val="000F55BD"/>
    <w:rsid w:val="00101D5C"/>
    <w:rsid w:val="00104881"/>
    <w:rsid w:val="00113C14"/>
    <w:rsid w:val="00114C8B"/>
    <w:rsid w:val="001167E8"/>
    <w:rsid w:val="001214FB"/>
    <w:rsid w:val="001216EC"/>
    <w:rsid w:val="00121B0D"/>
    <w:rsid w:val="001242C0"/>
    <w:rsid w:val="00124F20"/>
    <w:rsid w:val="0012561F"/>
    <w:rsid w:val="00126908"/>
    <w:rsid w:val="0012716E"/>
    <w:rsid w:val="001317B2"/>
    <w:rsid w:val="00140CDD"/>
    <w:rsid w:val="00141274"/>
    <w:rsid w:val="00145BA6"/>
    <w:rsid w:val="00147593"/>
    <w:rsid w:val="00150238"/>
    <w:rsid w:val="00151180"/>
    <w:rsid w:val="00151E2D"/>
    <w:rsid w:val="001528F1"/>
    <w:rsid w:val="001545D3"/>
    <w:rsid w:val="00155906"/>
    <w:rsid w:val="00155960"/>
    <w:rsid w:val="001560C7"/>
    <w:rsid w:val="00157B1A"/>
    <w:rsid w:val="00157F07"/>
    <w:rsid w:val="0016068D"/>
    <w:rsid w:val="00165948"/>
    <w:rsid w:val="00166B32"/>
    <w:rsid w:val="001673D4"/>
    <w:rsid w:val="00171840"/>
    <w:rsid w:val="00184E19"/>
    <w:rsid w:val="00187305"/>
    <w:rsid w:val="00191243"/>
    <w:rsid w:val="001912C5"/>
    <w:rsid w:val="0019300B"/>
    <w:rsid w:val="00193443"/>
    <w:rsid w:val="00194D27"/>
    <w:rsid w:val="00196AC9"/>
    <w:rsid w:val="00197AA8"/>
    <w:rsid w:val="00197B57"/>
    <w:rsid w:val="001A2DCE"/>
    <w:rsid w:val="001A32A8"/>
    <w:rsid w:val="001A3E24"/>
    <w:rsid w:val="001A6980"/>
    <w:rsid w:val="001B13E7"/>
    <w:rsid w:val="001B3BE4"/>
    <w:rsid w:val="001B594B"/>
    <w:rsid w:val="001B6EB9"/>
    <w:rsid w:val="001C404B"/>
    <w:rsid w:val="001C6343"/>
    <w:rsid w:val="001C7651"/>
    <w:rsid w:val="001C78A2"/>
    <w:rsid w:val="001D08C4"/>
    <w:rsid w:val="001D0F1F"/>
    <w:rsid w:val="001D2C9F"/>
    <w:rsid w:val="001D5A96"/>
    <w:rsid w:val="001E073F"/>
    <w:rsid w:val="001E0AC8"/>
    <w:rsid w:val="001E0D9E"/>
    <w:rsid w:val="001E239F"/>
    <w:rsid w:val="001E3843"/>
    <w:rsid w:val="001E4826"/>
    <w:rsid w:val="001E63FE"/>
    <w:rsid w:val="001E73F1"/>
    <w:rsid w:val="001F0427"/>
    <w:rsid w:val="001F4F2C"/>
    <w:rsid w:val="001F55C6"/>
    <w:rsid w:val="001F5A91"/>
    <w:rsid w:val="001F5B3D"/>
    <w:rsid w:val="00201ADB"/>
    <w:rsid w:val="00203CB4"/>
    <w:rsid w:val="00204437"/>
    <w:rsid w:val="00204C9C"/>
    <w:rsid w:val="00205187"/>
    <w:rsid w:val="00207EB3"/>
    <w:rsid w:val="0021066F"/>
    <w:rsid w:val="0021352B"/>
    <w:rsid w:val="0021413A"/>
    <w:rsid w:val="00214659"/>
    <w:rsid w:val="002147C7"/>
    <w:rsid w:val="0021612C"/>
    <w:rsid w:val="00220DE5"/>
    <w:rsid w:val="0023366C"/>
    <w:rsid w:val="002432E8"/>
    <w:rsid w:val="00243B85"/>
    <w:rsid w:val="002445DF"/>
    <w:rsid w:val="00245466"/>
    <w:rsid w:val="00251531"/>
    <w:rsid w:val="00251C0A"/>
    <w:rsid w:val="00251C2C"/>
    <w:rsid w:val="0025494F"/>
    <w:rsid w:val="00257D33"/>
    <w:rsid w:val="0026046E"/>
    <w:rsid w:val="00262220"/>
    <w:rsid w:val="00262EEE"/>
    <w:rsid w:val="002660F2"/>
    <w:rsid w:val="00271963"/>
    <w:rsid w:val="002746B1"/>
    <w:rsid w:val="00274E85"/>
    <w:rsid w:val="002773C1"/>
    <w:rsid w:val="00282742"/>
    <w:rsid w:val="00291E4B"/>
    <w:rsid w:val="00294031"/>
    <w:rsid w:val="00295B08"/>
    <w:rsid w:val="002A14EC"/>
    <w:rsid w:val="002A7304"/>
    <w:rsid w:val="002B0229"/>
    <w:rsid w:val="002B42B7"/>
    <w:rsid w:val="002B4AB0"/>
    <w:rsid w:val="002B6D47"/>
    <w:rsid w:val="002B6D8C"/>
    <w:rsid w:val="002C5F7C"/>
    <w:rsid w:val="002C6096"/>
    <w:rsid w:val="002C6FC4"/>
    <w:rsid w:val="002C7A46"/>
    <w:rsid w:val="002C7FF0"/>
    <w:rsid w:val="002D2000"/>
    <w:rsid w:val="002D38CF"/>
    <w:rsid w:val="002D5423"/>
    <w:rsid w:val="002D5CFF"/>
    <w:rsid w:val="002E572F"/>
    <w:rsid w:val="002F458A"/>
    <w:rsid w:val="002F4C68"/>
    <w:rsid w:val="002F53D0"/>
    <w:rsid w:val="002F6923"/>
    <w:rsid w:val="00301773"/>
    <w:rsid w:val="003049CD"/>
    <w:rsid w:val="00306609"/>
    <w:rsid w:val="00310636"/>
    <w:rsid w:val="00311A60"/>
    <w:rsid w:val="003149B1"/>
    <w:rsid w:val="00317A5F"/>
    <w:rsid w:val="00322900"/>
    <w:rsid w:val="00324D59"/>
    <w:rsid w:val="00326EDB"/>
    <w:rsid w:val="00327244"/>
    <w:rsid w:val="00330D2A"/>
    <w:rsid w:val="00340433"/>
    <w:rsid w:val="00340DB3"/>
    <w:rsid w:val="00342E3D"/>
    <w:rsid w:val="00343D27"/>
    <w:rsid w:val="003607B8"/>
    <w:rsid w:val="00361FF6"/>
    <w:rsid w:val="00363F81"/>
    <w:rsid w:val="00372268"/>
    <w:rsid w:val="00375A0F"/>
    <w:rsid w:val="00375FFC"/>
    <w:rsid w:val="003765C5"/>
    <w:rsid w:val="00377AAE"/>
    <w:rsid w:val="00384B12"/>
    <w:rsid w:val="00385D06"/>
    <w:rsid w:val="00386852"/>
    <w:rsid w:val="00387290"/>
    <w:rsid w:val="00390457"/>
    <w:rsid w:val="00390C6B"/>
    <w:rsid w:val="00391BB8"/>
    <w:rsid w:val="003937AC"/>
    <w:rsid w:val="00395AAA"/>
    <w:rsid w:val="003A4F64"/>
    <w:rsid w:val="003A642D"/>
    <w:rsid w:val="003A6835"/>
    <w:rsid w:val="003B1BBE"/>
    <w:rsid w:val="003B2021"/>
    <w:rsid w:val="003B39C3"/>
    <w:rsid w:val="003C0B39"/>
    <w:rsid w:val="003C148A"/>
    <w:rsid w:val="003C2EF6"/>
    <w:rsid w:val="003C608E"/>
    <w:rsid w:val="003D2DFD"/>
    <w:rsid w:val="003D356F"/>
    <w:rsid w:val="003D6987"/>
    <w:rsid w:val="003E0565"/>
    <w:rsid w:val="003E5572"/>
    <w:rsid w:val="003E5B34"/>
    <w:rsid w:val="003E62BC"/>
    <w:rsid w:val="003F162C"/>
    <w:rsid w:val="003F1F66"/>
    <w:rsid w:val="003F28DF"/>
    <w:rsid w:val="003F36FD"/>
    <w:rsid w:val="003F6D82"/>
    <w:rsid w:val="00401574"/>
    <w:rsid w:val="00401C9F"/>
    <w:rsid w:val="00404528"/>
    <w:rsid w:val="00404B6C"/>
    <w:rsid w:val="00405855"/>
    <w:rsid w:val="00406B20"/>
    <w:rsid w:val="00407560"/>
    <w:rsid w:val="00407F6C"/>
    <w:rsid w:val="00410566"/>
    <w:rsid w:val="00411FD2"/>
    <w:rsid w:val="0041261F"/>
    <w:rsid w:val="0041345B"/>
    <w:rsid w:val="00414BFC"/>
    <w:rsid w:val="00414D37"/>
    <w:rsid w:val="00415D31"/>
    <w:rsid w:val="00422326"/>
    <w:rsid w:val="00423428"/>
    <w:rsid w:val="00423891"/>
    <w:rsid w:val="0042642F"/>
    <w:rsid w:val="0043073E"/>
    <w:rsid w:val="004342E1"/>
    <w:rsid w:val="0043668E"/>
    <w:rsid w:val="00443341"/>
    <w:rsid w:val="00444D47"/>
    <w:rsid w:val="00445B70"/>
    <w:rsid w:val="004512AA"/>
    <w:rsid w:val="004523AC"/>
    <w:rsid w:val="0045729C"/>
    <w:rsid w:val="00457B88"/>
    <w:rsid w:val="004603C4"/>
    <w:rsid w:val="00460EF7"/>
    <w:rsid w:val="00460FE9"/>
    <w:rsid w:val="004612DF"/>
    <w:rsid w:val="004624D2"/>
    <w:rsid w:val="00462CE5"/>
    <w:rsid w:val="00470F10"/>
    <w:rsid w:val="00472A7F"/>
    <w:rsid w:val="00474D91"/>
    <w:rsid w:val="00476963"/>
    <w:rsid w:val="00477706"/>
    <w:rsid w:val="0048010D"/>
    <w:rsid w:val="00480EA9"/>
    <w:rsid w:val="00484AB1"/>
    <w:rsid w:val="00487389"/>
    <w:rsid w:val="00491622"/>
    <w:rsid w:val="0049320D"/>
    <w:rsid w:val="0049334A"/>
    <w:rsid w:val="00493D40"/>
    <w:rsid w:val="004963AF"/>
    <w:rsid w:val="00497BEF"/>
    <w:rsid w:val="004A0CCF"/>
    <w:rsid w:val="004A3548"/>
    <w:rsid w:val="004A3F18"/>
    <w:rsid w:val="004A4F7E"/>
    <w:rsid w:val="004A604D"/>
    <w:rsid w:val="004B064E"/>
    <w:rsid w:val="004B0854"/>
    <w:rsid w:val="004B20E3"/>
    <w:rsid w:val="004B41DC"/>
    <w:rsid w:val="004B4C07"/>
    <w:rsid w:val="004B5481"/>
    <w:rsid w:val="004C141A"/>
    <w:rsid w:val="004C1BA2"/>
    <w:rsid w:val="004C507E"/>
    <w:rsid w:val="004C532C"/>
    <w:rsid w:val="004C6CF6"/>
    <w:rsid w:val="004D03CE"/>
    <w:rsid w:val="004D055D"/>
    <w:rsid w:val="004D0D8A"/>
    <w:rsid w:val="004D7D20"/>
    <w:rsid w:val="004E205D"/>
    <w:rsid w:val="004F1E2F"/>
    <w:rsid w:val="004F6F28"/>
    <w:rsid w:val="00506D47"/>
    <w:rsid w:val="005154D2"/>
    <w:rsid w:val="00516A91"/>
    <w:rsid w:val="00517669"/>
    <w:rsid w:val="00520E36"/>
    <w:rsid w:val="00522F79"/>
    <w:rsid w:val="00523892"/>
    <w:rsid w:val="00524634"/>
    <w:rsid w:val="00525857"/>
    <w:rsid w:val="005263BE"/>
    <w:rsid w:val="005363E2"/>
    <w:rsid w:val="00536660"/>
    <w:rsid w:val="005366BA"/>
    <w:rsid w:val="005368E6"/>
    <w:rsid w:val="00536FB2"/>
    <w:rsid w:val="00541B1C"/>
    <w:rsid w:val="00543783"/>
    <w:rsid w:val="005445BB"/>
    <w:rsid w:val="00545F87"/>
    <w:rsid w:val="005502D1"/>
    <w:rsid w:val="005503BD"/>
    <w:rsid w:val="0055118C"/>
    <w:rsid w:val="00551244"/>
    <w:rsid w:val="0055363A"/>
    <w:rsid w:val="005541FF"/>
    <w:rsid w:val="005600D2"/>
    <w:rsid w:val="005616A5"/>
    <w:rsid w:val="00561C78"/>
    <w:rsid w:val="00571919"/>
    <w:rsid w:val="00573C59"/>
    <w:rsid w:val="0057548C"/>
    <w:rsid w:val="0057748B"/>
    <w:rsid w:val="00581465"/>
    <w:rsid w:val="00581C67"/>
    <w:rsid w:val="00585D08"/>
    <w:rsid w:val="005909CE"/>
    <w:rsid w:val="00592C1F"/>
    <w:rsid w:val="005933C8"/>
    <w:rsid w:val="00593CF8"/>
    <w:rsid w:val="00594EF2"/>
    <w:rsid w:val="0059690A"/>
    <w:rsid w:val="005A061F"/>
    <w:rsid w:val="005A0785"/>
    <w:rsid w:val="005A337D"/>
    <w:rsid w:val="005A76B8"/>
    <w:rsid w:val="005B2A55"/>
    <w:rsid w:val="005B489C"/>
    <w:rsid w:val="005C315E"/>
    <w:rsid w:val="005C3241"/>
    <w:rsid w:val="005C79BD"/>
    <w:rsid w:val="005D0C46"/>
    <w:rsid w:val="005D3450"/>
    <w:rsid w:val="005D5FAA"/>
    <w:rsid w:val="005D6DD0"/>
    <w:rsid w:val="005D700B"/>
    <w:rsid w:val="005E1A1F"/>
    <w:rsid w:val="005E26F5"/>
    <w:rsid w:val="005E29A7"/>
    <w:rsid w:val="005E4E66"/>
    <w:rsid w:val="005E5CA8"/>
    <w:rsid w:val="005E7192"/>
    <w:rsid w:val="005F4033"/>
    <w:rsid w:val="005F78BE"/>
    <w:rsid w:val="006027F6"/>
    <w:rsid w:val="006052C8"/>
    <w:rsid w:val="00606E73"/>
    <w:rsid w:val="00610562"/>
    <w:rsid w:val="00614A40"/>
    <w:rsid w:val="00615FC1"/>
    <w:rsid w:val="00616519"/>
    <w:rsid w:val="006165A9"/>
    <w:rsid w:val="00621E0A"/>
    <w:rsid w:val="0062254A"/>
    <w:rsid w:val="00623DC4"/>
    <w:rsid w:val="006247CA"/>
    <w:rsid w:val="006254B8"/>
    <w:rsid w:val="00625B6A"/>
    <w:rsid w:val="0062613F"/>
    <w:rsid w:val="00626C8E"/>
    <w:rsid w:val="00630126"/>
    <w:rsid w:val="0063401A"/>
    <w:rsid w:val="00641CAD"/>
    <w:rsid w:val="00642592"/>
    <w:rsid w:val="00650AA3"/>
    <w:rsid w:val="00654025"/>
    <w:rsid w:val="006552D2"/>
    <w:rsid w:val="0065646A"/>
    <w:rsid w:val="00663B04"/>
    <w:rsid w:val="00664763"/>
    <w:rsid w:val="00670E79"/>
    <w:rsid w:val="00671F41"/>
    <w:rsid w:val="00674F83"/>
    <w:rsid w:val="006750E5"/>
    <w:rsid w:val="00675A7C"/>
    <w:rsid w:val="0068132C"/>
    <w:rsid w:val="00681637"/>
    <w:rsid w:val="00684C24"/>
    <w:rsid w:val="00691775"/>
    <w:rsid w:val="006953CD"/>
    <w:rsid w:val="0069564D"/>
    <w:rsid w:val="00696343"/>
    <w:rsid w:val="006A0889"/>
    <w:rsid w:val="006A151D"/>
    <w:rsid w:val="006A1E95"/>
    <w:rsid w:val="006A2898"/>
    <w:rsid w:val="006A5777"/>
    <w:rsid w:val="006B1F57"/>
    <w:rsid w:val="006B2A4C"/>
    <w:rsid w:val="006B5072"/>
    <w:rsid w:val="006C1DE4"/>
    <w:rsid w:val="006C4A2A"/>
    <w:rsid w:val="006C76BE"/>
    <w:rsid w:val="006C7DE4"/>
    <w:rsid w:val="006D5DB8"/>
    <w:rsid w:val="006E002B"/>
    <w:rsid w:val="006E14B0"/>
    <w:rsid w:val="006E14C1"/>
    <w:rsid w:val="006E1FD1"/>
    <w:rsid w:val="006E2E96"/>
    <w:rsid w:val="006E5416"/>
    <w:rsid w:val="006E7608"/>
    <w:rsid w:val="006E7ADC"/>
    <w:rsid w:val="006F0057"/>
    <w:rsid w:val="006F175D"/>
    <w:rsid w:val="006F3921"/>
    <w:rsid w:val="00700BA1"/>
    <w:rsid w:val="00703C08"/>
    <w:rsid w:val="0070449E"/>
    <w:rsid w:val="00707F90"/>
    <w:rsid w:val="0071058B"/>
    <w:rsid w:val="00711461"/>
    <w:rsid w:val="007135CC"/>
    <w:rsid w:val="00714795"/>
    <w:rsid w:val="00715841"/>
    <w:rsid w:val="0071799A"/>
    <w:rsid w:val="007211B5"/>
    <w:rsid w:val="00722779"/>
    <w:rsid w:val="00724343"/>
    <w:rsid w:val="007257C2"/>
    <w:rsid w:val="00726B10"/>
    <w:rsid w:val="007314A0"/>
    <w:rsid w:val="00731E18"/>
    <w:rsid w:val="00734893"/>
    <w:rsid w:val="00734E5F"/>
    <w:rsid w:val="00737E7D"/>
    <w:rsid w:val="00742474"/>
    <w:rsid w:val="007427DF"/>
    <w:rsid w:val="0074368C"/>
    <w:rsid w:val="007437FD"/>
    <w:rsid w:val="00744D64"/>
    <w:rsid w:val="00744EAA"/>
    <w:rsid w:val="00746F40"/>
    <w:rsid w:val="00747131"/>
    <w:rsid w:val="00747C2D"/>
    <w:rsid w:val="00752288"/>
    <w:rsid w:val="007525B8"/>
    <w:rsid w:val="00756139"/>
    <w:rsid w:val="00756D27"/>
    <w:rsid w:val="00756FA2"/>
    <w:rsid w:val="007633F2"/>
    <w:rsid w:val="00770DBF"/>
    <w:rsid w:val="00774EA5"/>
    <w:rsid w:val="00774F79"/>
    <w:rsid w:val="0077570A"/>
    <w:rsid w:val="007763A7"/>
    <w:rsid w:val="00777E54"/>
    <w:rsid w:val="00780BDD"/>
    <w:rsid w:val="0078273C"/>
    <w:rsid w:val="00782C8D"/>
    <w:rsid w:val="00784052"/>
    <w:rsid w:val="00784897"/>
    <w:rsid w:val="00785F98"/>
    <w:rsid w:val="007925DC"/>
    <w:rsid w:val="00793D42"/>
    <w:rsid w:val="007968F1"/>
    <w:rsid w:val="00797EDF"/>
    <w:rsid w:val="007A0112"/>
    <w:rsid w:val="007A2270"/>
    <w:rsid w:val="007A2F38"/>
    <w:rsid w:val="007A5803"/>
    <w:rsid w:val="007A7D7F"/>
    <w:rsid w:val="007B0676"/>
    <w:rsid w:val="007B1CB6"/>
    <w:rsid w:val="007B2979"/>
    <w:rsid w:val="007B5C74"/>
    <w:rsid w:val="007C072B"/>
    <w:rsid w:val="007C21E8"/>
    <w:rsid w:val="007C2DB6"/>
    <w:rsid w:val="007C513E"/>
    <w:rsid w:val="007C59B7"/>
    <w:rsid w:val="007C59D8"/>
    <w:rsid w:val="007C7185"/>
    <w:rsid w:val="007C7430"/>
    <w:rsid w:val="007D064F"/>
    <w:rsid w:val="007D22BD"/>
    <w:rsid w:val="007D5124"/>
    <w:rsid w:val="007D69C4"/>
    <w:rsid w:val="007E28EE"/>
    <w:rsid w:val="007E474F"/>
    <w:rsid w:val="007E4A6E"/>
    <w:rsid w:val="007F0174"/>
    <w:rsid w:val="007F1EDF"/>
    <w:rsid w:val="007F5187"/>
    <w:rsid w:val="007F678C"/>
    <w:rsid w:val="007F7872"/>
    <w:rsid w:val="00801B32"/>
    <w:rsid w:val="00803826"/>
    <w:rsid w:val="00803B4D"/>
    <w:rsid w:val="00804108"/>
    <w:rsid w:val="00804486"/>
    <w:rsid w:val="00805134"/>
    <w:rsid w:val="00805242"/>
    <w:rsid w:val="00807822"/>
    <w:rsid w:val="00811951"/>
    <w:rsid w:val="00814EF4"/>
    <w:rsid w:val="0081601B"/>
    <w:rsid w:val="00820A7E"/>
    <w:rsid w:val="00821308"/>
    <w:rsid w:val="00821ACC"/>
    <w:rsid w:val="0082311C"/>
    <w:rsid w:val="00823995"/>
    <w:rsid w:val="00824438"/>
    <w:rsid w:val="00832D01"/>
    <w:rsid w:val="00834EF9"/>
    <w:rsid w:val="008358DA"/>
    <w:rsid w:val="00840746"/>
    <w:rsid w:val="00840915"/>
    <w:rsid w:val="0084140D"/>
    <w:rsid w:val="008464F6"/>
    <w:rsid w:val="0085414D"/>
    <w:rsid w:val="00854474"/>
    <w:rsid w:val="00855021"/>
    <w:rsid w:val="00857DC6"/>
    <w:rsid w:val="0086199D"/>
    <w:rsid w:val="00861BDA"/>
    <w:rsid w:val="008640F3"/>
    <w:rsid w:val="00867EBD"/>
    <w:rsid w:val="0087191D"/>
    <w:rsid w:val="00872C62"/>
    <w:rsid w:val="008774E2"/>
    <w:rsid w:val="008807E2"/>
    <w:rsid w:val="00880F00"/>
    <w:rsid w:val="00882120"/>
    <w:rsid w:val="0088439D"/>
    <w:rsid w:val="008875E7"/>
    <w:rsid w:val="00891EBC"/>
    <w:rsid w:val="0089465C"/>
    <w:rsid w:val="00896387"/>
    <w:rsid w:val="00897F50"/>
    <w:rsid w:val="008A0462"/>
    <w:rsid w:val="008A25E2"/>
    <w:rsid w:val="008A2A3D"/>
    <w:rsid w:val="008A34A0"/>
    <w:rsid w:val="008A3694"/>
    <w:rsid w:val="008A476B"/>
    <w:rsid w:val="008A5B6C"/>
    <w:rsid w:val="008B2A3B"/>
    <w:rsid w:val="008B6362"/>
    <w:rsid w:val="008B66C7"/>
    <w:rsid w:val="008B6E05"/>
    <w:rsid w:val="008C0619"/>
    <w:rsid w:val="008C0EAC"/>
    <w:rsid w:val="008C11D5"/>
    <w:rsid w:val="008C293D"/>
    <w:rsid w:val="008C628B"/>
    <w:rsid w:val="008D0C83"/>
    <w:rsid w:val="008D0CB5"/>
    <w:rsid w:val="008D1975"/>
    <w:rsid w:val="008D2376"/>
    <w:rsid w:val="008D2493"/>
    <w:rsid w:val="008D33C1"/>
    <w:rsid w:val="008D4E73"/>
    <w:rsid w:val="008D57DD"/>
    <w:rsid w:val="008E50A2"/>
    <w:rsid w:val="008E6DE4"/>
    <w:rsid w:val="008F014E"/>
    <w:rsid w:val="008F0336"/>
    <w:rsid w:val="008F2B41"/>
    <w:rsid w:val="008F3AA0"/>
    <w:rsid w:val="008F5084"/>
    <w:rsid w:val="008F7565"/>
    <w:rsid w:val="008F7E9C"/>
    <w:rsid w:val="0090005A"/>
    <w:rsid w:val="00902EA0"/>
    <w:rsid w:val="00903DC5"/>
    <w:rsid w:val="00905266"/>
    <w:rsid w:val="009068A6"/>
    <w:rsid w:val="00912131"/>
    <w:rsid w:val="009156F3"/>
    <w:rsid w:val="00916970"/>
    <w:rsid w:val="00916D1E"/>
    <w:rsid w:val="00920CF7"/>
    <w:rsid w:val="00925BBA"/>
    <w:rsid w:val="00926974"/>
    <w:rsid w:val="00926EB3"/>
    <w:rsid w:val="00931876"/>
    <w:rsid w:val="00931E03"/>
    <w:rsid w:val="00933342"/>
    <w:rsid w:val="0093382B"/>
    <w:rsid w:val="0093471A"/>
    <w:rsid w:val="009355D7"/>
    <w:rsid w:val="00935F5C"/>
    <w:rsid w:val="00936078"/>
    <w:rsid w:val="009367B8"/>
    <w:rsid w:val="00937D99"/>
    <w:rsid w:val="00940FA4"/>
    <w:rsid w:val="00946BFF"/>
    <w:rsid w:val="00950ADD"/>
    <w:rsid w:val="0095150D"/>
    <w:rsid w:val="00952CDE"/>
    <w:rsid w:val="009562BE"/>
    <w:rsid w:val="00960023"/>
    <w:rsid w:val="009606F3"/>
    <w:rsid w:val="00960AD6"/>
    <w:rsid w:val="00960C40"/>
    <w:rsid w:val="009614D9"/>
    <w:rsid w:val="00961E3E"/>
    <w:rsid w:val="00963EC6"/>
    <w:rsid w:val="00964C5F"/>
    <w:rsid w:val="00966616"/>
    <w:rsid w:val="00966FEE"/>
    <w:rsid w:val="00970283"/>
    <w:rsid w:val="00972DD4"/>
    <w:rsid w:val="00973EA9"/>
    <w:rsid w:val="0097589F"/>
    <w:rsid w:val="009820DD"/>
    <w:rsid w:val="009829BD"/>
    <w:rsid w:val="00982CA5"/>
    <w:rsid w:val="00985CB1"/>
    <w:rsid w:val="00991A2C"/>
    <w:rsid w:val="00992E40"/>
    <w:rsid w:val="00992FFC"/>
    <w:rsid w:val="009945FB"/>
    <w:rsid w:val="009961A7"/>
    <w:rsid w:val="00997360"/>
    <w:rsid w:val="009977E6"/>
    <w:rsid w:val="009A46DF"/>
    <w:rsid w:val="009A5012"/>
    <w:rsid w:val="009A63CC"/>
    <w:rsid w:val="009A66E0"/>
    <w:rsid w:val="009B00A7"/>
    <w:rsid w:val="009B260A"/>
    <w:rsid w:val="009B5A1D"/>
    <w:rsid w:val="009B5A78"/>
    <w:rsid w:val="009B633F"/>
    <w:rsid w:val="009B6DE6"/>
    <w:rsid w:val="009B7A6A"/>
    <w:rsid w:val="009C0223"/>
    <w:rsid w:val="009C16A3"/>
    <w:rsid w:val="009C1AFB"/>
    <w:rsid w:val="009C5506"/>
    <w:rsid w:val="009C5699"/>
    <w:rsid w:val="009D0A0C"/>
    <w:rsid w:val="009D1E54"/>
    <w:rsid w:val="009D46F0"/>
    <w:rsid w:val="009E2D76"/>
    <w:rsid w:val="009E4885"/>
    <w:rsid w:val="009E4AD9"/>
    <w:rsid w:val="009E5C68"/>
    <w:rsid w:val="009E6443"/>
    <w:rsid w:val="009E7E93"/>
    <w:rsid w:val="009F16F3"/>
    <w:rsid w:val="009F252F"/>
    <w:rsid w:val="009F3A99"/>
    <w:rsid w:val="009F3F1B"/>
    <w:rsid w:val="009F7068"/>
    <w:rsid w:val="009F7CDF"/>
    <w:rsid w:val="00A00213"/>
    <w:rsid w:val="00A01B17"/>
    <w:rsid w:val="00A05B92"/>
    <w:rsid w:val="00A123F3"/>
    <w:rsid w:val="00A132AF"/>
    <w:rsid w:val="00A13EF4"/>
    <w:rsid w:val="00A15107"/>
    <w:rsid w:val="00A21FA4"/>
    <w:rsid w:val="00A234CF"/>
    <w:rsid w:val="00A23F5C"/>
    <w:rsid w:val="00A24B57"/>
    <w:rsid w:val="00A25913"/>
    <w:rsid w:val="00A260D4"/>
    <w:rsid w:val="00A26398"/>
    <w:rsid w:val="00A272CD"/>
    <w:rsid w:val="00A350ED"/>
    <w:rsid w:val="00A378A7"/>
    <w:rsid w:val="00A40499"/>
    <w:rsid w:val="00A4053F"/>
    <w:rsid w:val="00A4267F"/>
    <w:rsid w:val="00A42A60"/>
    <w:rsid w:val="00A448CF"/>
    <w:rsid w:val="00A44CCA"/>
    <w:rsid w:val="00A45332"/>
    <w:rsid w:val="00A45F89"/>
    <w:rsid w:val="00A46192"/>
    <w:rsid w:val="00A5155C"/>
    <w:rsid w:val="00A543CD"/>
    <w:rsid w:val="00A56B21"/>
    <w:rsid w:val="00A617F5"/>
    <w:rsid w:val="00A62195"/>
    <w:rsid w:val="00A70F5E"/>
    <w:rsid w:val="00A715D0"/>
    <w:rsid w:val="00A719AD"/>
    <w:rsid w:val="00A720C3"/>
    <w:rsid w:val="00A752A8"/>
    <w:rsid w:val="00A81333"/>
    <w:rsid w:val="00A8273A"/>
    <w:rsid w:val="00A82B57"/>
    <w:rsid w:val="00A851CD"/>
    <w:rsid w:val="00A85B79"/>
    <w:rsid w:val="00A96374"/>
    <w:rsid w:val="00A97CD3"/>
    <w:rsid w:val="00AB43F1"/>
    <w:rsid w:val="00AB4845"/>
    <w:rsid w:val="00AB5601"/>
    <w:rsid w:val="00AB6CEA"/>
    <w:rsid w:val="00AC4F2B"/>
    <w:rsid w:val="00AC66A8"/>
    <w:rsid w:val="00AD3901"/>
    <w:rsid w:val="00AD4699"/>
    <w:rsid w:val="00AD60B1"/>
    <w:rsid w:val="00AD79BF"/>
    <w:rsid w:val="00AE52C7"/>
    <w:rsid w:val="00AE6B52"/>
    <w:rsid w:val="00AE7529"/>
    <w:rsid w:val="00AF2045"/>
    <w:rsid w:val="00AF2602"/>
    <w:rsid w:val="00AF4ECF"/>
    <w:rsid w:val="00AF77E7"/>
    <w:rsid w:val="00B0399D"/>
    <w:rsid w:val="00B0411E"/>
    <w:rsid w:val="00B04592"/>
    <w:rsid w:val="00B04E1C"/>
    <w:rsid w:val="00B073DC"/>
    <w:rsid w:val="00B12ED5"/>
    <w:rsid w:val="00B142C5"/>
    <w:rsid w:val="00B159E2"/>
    <w:rsid w:val="00B23E82"/>
    <w:rsid w:val="00B255FF"/>
    <w:rsid w:val="00B263BC"/>
    <w:rsid w:val="00B300BB"/>
    <w:rsid w:val="00B32589"/>
    <w:rsid w:val="00B33118"/>
    <w:rsid w:val="00B337B1"/>
    <w:rsid w:val="00B34177"/>
    <w:rsid w:val="00B34CDD"/>
    <w:rsid w:val="00B36579"/>
    <w:rsid w:val="00B40736"/>
    <w:rsid w:val="00B40C0C"/>
    <w:rsid w:val="00B427FD"/>
    <w:rsid w:val="00B4625F"/>
    <w:rsid w:val="00B505CE"/>
    <w:rsid w:val="00B609A0"/>
    <w:rsid w:val="00B61733"/>
    <w:rsid w:val="00B659D6"/>
    <w:rsid w:val="00B702DA"/>
    <w:rsid w:val="00B707E1"/>
    <w:rsid w:val="00B711B2"/>
    <w:rsid w:val="00B74251"/>
    <w:rsid w:val="00B748EF"/>
    <w:rsid w:val="00B754A2"/>
    <w:rsid w:val="00B75C89"/>
    <w:rsid w:val="00B76060"/>
    <w:rsid w:val="00B778DF"/>
    <w:rsid w:val="00B80C60"/>
    <w:rsid w:val="00B8465D"/>
    <w:rsid w:val="00B8794F"/>
    <w:rsid w:val="00B904FF"/>
    <w:rsid w:val="00B92408"/>
    <w:rsid w:val="00B928CA"/>
    <w:rsid w:val="00B928D7"/>
    <w:rsid w:val="00B937D7"/>
    <w:rsid w:val="00B94FE2"/>
    <w:rsid w:val="00B95CD6"/>
    <w:rsid w:val="00B97349"/>
    <w:rsid w:val="00BA30AB"/>
    <w:rsid w:val="00BA462E"/>
    <w:rsid w:val="00BA592E"/>
    <w:rsid w:val="00BB0975"/>
    <w:rsid w:val="00BB0F51"/>
    <w:rsid w:val="00BB2F9F"/>
    <w:rsid w:val="00BB366A"/>
    <w:rsid w:val="00BC0A5B"/>
    <w:rsid w:val="00BC3771"/>
    <w:rsid w:val="00BC6538"/>
    <w:rsid w:val="00BD12B8"/>
    <w:rsid w:val="00BD332B"/>
    <w:rsid w:val="00BD4A6B"/>
    <w:rsid w:val="00BD55B0"/>
    <w:rsid w:val="00BE1455"/>
    <w:rsid w:val="00BE1DDD"/>
    <w:rsid w:val="00BE320A"/>
    <w:rsid w:val="00BE3520"/>
    <w:rsid w:val="00BF21D3"/>
    <w:rsid w:val="00BF278C"/>
    <w:rsid w:val="00BF4F53"/>
    <w:rsid w:val="00BF5316"/>
    <w:rsid w:val="00C000D8"/>
    <w:rsid w:val="00C0177D"/>
    <w:rsid w:val="00C01E58"/>
    <w:rsid w:val="00C03029"/>
    <w:rsid w:val="00C060C1"/>
    <w:rsid w:val="00C064F7"/>
    <w:rsid w:val="00C07A22"/>
    <w:rsid w:val="00C10E10"/>
    <w:rsid w:val="00C15377"/>
    <w:rsid w:val="00C2052B"/>
    <w:rsid w:val="00C22572"/>
    <w:rsid w:val="00C26DCA"/>
    <w:rsid w:val="00C27CB6"/>
    <w:rsid w:val="00C30C08"/>
    <w:rsid w:val="00C33FFB"/>
    <w:rsid w:val="00C43673"/>
    <w:rsid w:val="00C4439F"/>
    <w:rsid w:val="00C44A57"/>
    <w:rsid w:val="00C453B3"/>
    <w:rsid w:val="00C46905"/>
    <w:rsid w:val="00C50315"/>
    <w:rsid w:val="00C5096D"/>
    <w:rsid w:val="00C51FFB"/>
    <w:rsid w:val="00C5469C"/>
    <w:rsid w:val="00C56372"/>
    <w:rsid w:val="00C563C3"/>
    <w:rsid w:val="00C57F68"/>
    <w:rsid w:val="00C57F6B"/>
    <w:rsid w:val="00C65421"/>
    <w:rsid w:val="00C66694"/>
    <w:rsid w:val="00C67033"/>
    <w:rsid w:val="00C726C1"/>
    <w:rsid w:val="00C73792"/>
    <w:rsid w:val="00C73D2E"/>
    <w:rsid w:val="00C75A17"/>
    <w:rsid w:val="00C7662F"/>
    <w:rsid w:val="00C77949"/>
    <w:rsid w:val="00C83D66"/>
    <w:rsid w:val="00C8487E"/>
    <w:rsid w:val="00C8516E"/>
    <w:rsid w:val="00C85DB7"/>
    <w:rsid w:val="00C9105E"/>
    <w:rsid w:val="00C91DAA"/>
    <w:rsid w:val="00C94F77"/>
    <w:rsid w:val="00CA0E9F"/>
    <w:rsid w:val="00CB062C"/>
    <w:rsid w:val="00CB61A6"/>
    <w:rsid w:val="00CB6E6F"/>
    <w:rsid w:val="00CC0F52"/>
    <w:rsid w:val="00CC2185"/>
    <w:rsid w:val="00CC4CDF"/>
    <w:rsid w:val="00CC5C4D"/>
    <w:rsid w:val="00CC6CA2"/>
    <w:rsid w:val="00CC6E1B"/>
    <w:rsid w:val="00CC6F72"/>
    <w:rsid w:val="00CD0B7F"/>
    <w:rsid w:val="00CE0A6A"/>
    <w:rsid w:val="00CE2EA5"/>
    <w:rsid w:val="00CE4151"/>
    <w:rsid w:val="00CE4C9D"/>
    <w:rsid w:val="00CE544C"/>
    <w:rsid w:val="00CE5591"/>
    <w:rsid w:val="00CE639F"/>
    <w:rsid w:val="00CE6871"/>
    <w:rsid w:val="00CF3E89"/>
    <w:rsid w:val="00CF4D67"/>
    <w:rsid w:val="00D003EF"/>
    <w:rsid w:val="00D05220"/>
    <w:rsid w:val="00D054B6"/>
    <w:rsid w:val="00D06649"/>
    <w:rsid w:val="00D07F31"/>
    <w:rsid w:val="00D10565"/>
    <w:rsid w:val="00D11570"/>
    <w:rsid w:val="00D14DC1"/>
    <w:rsid w:val="00D1558F"/>
    <w:rsid w:val="00D176AF"/>
    <w:rsid w:val="00D20296"/>
    <w:rsid w:val="00D21DAF"/>
    <w:rsid w:val="00D24FC0"/>
    <w:rsid w:val="00D25AAB"/>
    <w:rsid w:val="00D32DDB"/>
    <w:rsid w:val="00D343BE"/>
    <w:rsid w:val="00D347FB"/>
    <w:rsid w:val="00D40989"/>
    <w:rsid w:val="00D415E9"/>
    <w:rsid w:val="00D41B29"/>
    <w:rsid w:val="00D41C06"/>
    <w:rsid w:val="00D41C2B"/>
    <w:rsid w:val="00D50392"/>
    <w:rsid w:val="00D50E22"/>
    <w:rsid w:val="00D519CD"/>
    <w:rsid w:val="00D60DE0"/>
    <w:rsid w:val="00D67430"/>
    <w:rsid w:val="00D70543"/>
    <w:rsid w:val="00D706E5"/>
    <w:rsid w:val="00D718BE"/>
    <w:rsid w:val="00D733E3"/>
    <w:rsid w:val="00D739F5"/>
    <w:rsid w:val="00D752F0"/>
    <w:rsid w:val="00D767AB"/>
    <w:rsid w:val="00D76FD6"/>
    <w:rsid w:val="00D8460A"/>
    <w:rsid w:val="00D85D7C"/>
    <w:rsid w:val="00D90EED"/>
    <w:rsid w:val="00D95768"/>
    <w:rsid w:val="00DA230F"/>
    <w:rsid w:val="00DA2D56"/>
    <w:rsid w:val="00DA334C"/>
    <w:rsid w:val="00DB066C"/>
    <w:rsid w:val="00DB0760"/>
    <w:rsid w:val="00DB3136"/>
    <w:rsid w:val="00DB397A"/>
    <w:rsid w:val="00DC001D"/>
    <w:rsid w:val="00DC76E1"/>
    <w:rsid w:val="00DD1C65"/>
    <w:rsid w:val="00DD5C23"/>
    <w:rsid w:val="00DE2367"/>
    <w:rsid w:val="00DE408C"/>
    <w:rsid w:val="00DF2ABD"/>
    <w:rsid w:val="00DF2AC3"/>
    <w:rsid w:val="00DF2F71"/>
    <w:rsid w:val="00DF4469"/>
    <w:rsid w:val="00E016FE"/>
    <w:rsid w:val="00E01ED6"/>
    <w:rsid w:val="00E028AC"/>
    <w:rsid w:val="00E040A7"/>
    <w:rsid w:val="00E04FCF"/>
    <w:rsid w:val="00E05210"/>
    <w:rsid w:val="00E0683B"/>
    <w:rsid w:val="00E07821"/>
    <w:rsid w:val="00E07E93"/>
    <w:rsid w:val="00E14D41"/>
    <w:rsid w:val="00E158E5"/>
    <w:rsid w:val="00E17E57"/>
    <w:rsid w:val="00E2472F"/>
    <w:rsid w:val="00E257F7"/>
    <w:rsid w:val="00E259C7"/>
    <w:rsid w:val="00E27761"/>
    <w:rsid w:val="00E27895"/>
    <w:rsid w:val="00E31021"/>
    <w:rsid w:val="00E3270A"/>
    <w:rsid w:val="00E33737"/>
    <w:rsid w:val="00E450F6"/>
    <w:rsid w:val="00E530F5"/>
    <w:rsid w:val="00E56115"/>
    <w:rsid w:val="00E60C4D"/>
    <w:rsid w:val="00E641EB"/>
    <w:rsid w:val="00E70547"/>
    <w:rsid w:val="00E70BF7"/>
    <w:rsid w:val="00E71806"/>
    <w:rsid w:val="00E72298"/>
    <w:rsid w:val="00E726CA"/>
    <w:rsid w:val="00E728E8"/>
    <w:rsid w:val="00E74C7E"/>
    <w:rsid w:val="00E771F4"/>
    <w:rsid w:val="00E83BE3"/>
    <w:rsid w:val="00E857AD"/>
    <w:rsid w:val="00E91DDC"/>
    <w:rsid w:val="00E93A43"/>
    <w:rsid w:val="00E96DFF"/>
    <w:rsid w:val="00EA0C02"/>
    <w:rsid w:val="00EA182D"/>
    <w:rsid w:val="00EA41DE"/>
    <w:rsid w:val="00EA4567"/>
    <w:rsid w:val="00EB2D5A"/>
    <w:rsid w:val="00EB3CF3"/>
    <w:rsid w:val="00EB671A"/>
    <w:rsid w:val="00EC20C4"/>
    <w:rsid w:val="00EC352B"/>
    <w:rsid w:val="00EC546B"/>
    <w:rsid w:val="00EC5890"/>
    <w:rsid w:val="00ED0250"/>
    <w:rsid w:val="00ED2275"/>
    <w:rsid w:val="00ED4866"/>
    <w:rsid w:val="00ED4D9A"/>
    <w:rsid w:val="00ED65DD"/>
    <w:rsid w:val="00EE254C"/>
    <w:rsid w:val="00EE3042"/>
    <w:rsid w:val="00EF00EA"/>
    <w:rsid w:val="00EF0D23"/>
    <w:rsid w:val="00EF21FF"/>
    <w:rsid w:val="00EF25B0"/>
    <w:rsid w:val="00EF3C0C"/>
    <w:rsid w:val="00EF550C"/>
    <w:rsid w:val="00F00238"/>
    <w:rsid w:val="00F01523"/>
    <w:rsid w:val="00F016AB"/>
    <w:rsid w:val="00F03495"/>
    <w:rsid w:val="00F04AE5"/>
    <w:rsid w:val="00F050E8"/>
    <w:rsid w:val="00F11FBC"/>
    <w:rsid w:val="00F125C2"/>
    <w:rsid w:val="00F14EC1"/>
    <w:rsid w:val="00F17089"/>
    <w:rsid w:val="00F20200"/>
    <w:rsid w:val="00F235A5"/>
    <w:rsid w:val="00F24A67"/>
    <w:rsid w:val="00F25622"/>
    <w:rsid w:val="00F26EF3"/>
    <w:rsid w:val="00F336E3"/>
    <w:rsid w:val="00F33CF1"/>
    <w:rsid w:val="00F40959"/>
    <w:rsid w:val="00F42473"/>
    <w:rsid w:val="00F436EB"/>
    <w:rsid w:val="00F470FA"/>
    <w:rsid w:val="00F53928"/>
    <w:rsid w:val="00F53D21"/>
    <w:rsid w:val="00F55029"/>
    <w:rsid w:val="00F56F1A"/>
    <w:rsid w:val="00F57071"/>
    <w:rsid w:val="00F6000C"/>
    <w:rsid w:val="00F633B3"/>
    <w:rsid w:val="00F6460B"/>
    <w:rsid w:val="00F710E0"/>
    <w:rsid w:val="00F71FDA"/>
    <w:rsid w:val="00F730FE"/>
    <w:rsid w:val="00F7419F"/>
    <w:rsid w:val="00F74464"/>
    <w:rsid w:val="00F77276"/>
    <w:rsid w:val="00F836F7"/>
    <w:rsid w:val="00F84E36"/>
    <w:rsid w:val="00F86456"/>
    <w:rsid w:val="00F9324C"/>
    <w:rsid w:val="00F93250"/>
    <w:rsid w:val="00F93EA7"/>
    <w:rsid w:val="00F951BC"/>
    <w:rsid w:val="00F966E4"/>
    <w:rsid w:val="00FA1211"/>
    <w:rsid w:val="00FA17CB"/>
    <w:rsid w:val="00FA273F"/>
    <w:rsid w:val="00FA3089"/>
    <w:rsid w:val="00FA46E8"/>
    <w:rsid w:val="00FA4F36"/>
    <w:rsid w:val="00FA58A0"/>
    <w:rsid w:val="00FA7174"/>
    <w:rsid w:val="00FB248F"/>
    <w:rsid w:val="00FB45E4"/>
    <w:rsid w:val="00FB4919"/>
    <w:rsid w:val="00FB50BC"/>
    <w:rsid w:val="00FB6E72"/>
    <w:rsid w:val="00FC2ED9"/>
    <w:rsid w:val="00FC4195"/>
    <w:rsid w:val="00FC73C0"/>
    <w:rsid w:val="00FD12B4"/>
    <w:rsid w:val="00FD13AA"/>
    <w:rsid w:val="00FD2B12"/>
    <w:rsid w:val="00FD3F44"/>
    <w:rsid w:val="00FD5628"/>
    <w:rsid w:val="00FD6464"/>
    <w:rsid w:val="00FE240F"/>
    <w:rsid w:val="00FE3511"/>
    <w:rsid w:val="00FE3DA7"/>
    <w:rsid w:val="00FE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22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142C5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B142C5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B142C5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142C5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B142C5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B142C5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B142C5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B142C5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B142C5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142C5"/>
    <w:rPr>
      <w:rFonts w:ascii="Symbol" w:hAnsi="Symbol"/>
    </w:rPr>
  </w:style>
  <w:style w:type="character" w:customStyle="1" w:styleId="WW8Num2z0">
    <w:name w:val="WW8Num2z0"/>
    <w:rsid w:val="00B142C5"/>
    <w:rPr>
      <w:rFonts w:ascii="Symbol" w:hAnsi="Symbol"/>
    </w:rPr>
  </w:style>
  <w:style w:type="character" w:customStyle="1" w:styleId="WW8Num2z1">
    <w:name w:val="WW8Num2z1"/>
    <w:rsid w:val="00B142C5"/>
    <w:rPr>
      <w:rFonts w:ascii="Courier New" w:hAnsi="Courier New"/>
    </w:rPr>
  </w:style>
  <w:style w:type="character" w:customStyle="1" w:styleId="WW8Num2z2">
    <w:name w:val="WW8Num2z2"/>
    <w:rsid w:val="00B142C5"/>
    <w:rPr>
      <w:rFonts w:ascii="Wingdings" w:hAnsi="Wingdings"/>
    </w:rPr>
  </w:style>
  <w:style w:type="character" w:customStyle="1" w:styleId="WW8Num3z0">
    <w:name w:val="WW8Num3z0"/>
    <w:rsid w:val="00B142C5"/>
    <w:rPr>
      <w:rFonts w:ascii="Symbol" w:hAnsi="Symbol"/>
    </w:rPr>
  </w:style>
  <w:style w:type="character" w:customStyle="1" w:styleId="WW8Num4z0">
    <w:name w:val="WW8Num4z0"/>
    <w:rsid w:val="00B142C5"/>
    <w:rPr>
      <w:rFonts w:ascii="Symbol" w:hAnsi="Symbol"/>
    </w:rPr>
  </w:style>
  <w:style w:type="character" w:customStyle="1" w:styleId="WW8Num5z0">
    <w:name w:val="WW8Num5z0"/>
    <w:rsid w:val="00B142C5"/>
    <w:rPr>
      <w:rFonts w:ascii="Symbol" w:hAnsi="Symbol"/>
    </w:rPr>
  </w:style>
  <w:style w:type="character" w:customStyle="1" w:styleId="WW8Num6z0">
    <w:name w:val="WW8Num6z0"/>
    <w:rsid w:val="00B142C5"/>
    <w:rPr>
      <w:rFonts w:ascii="Symbol" w:hAnsi="Symbol"/>
    </w:rPr>
  </w:style>
  <w:style w:type="character" w:customStyle="1" w:styleId="WW8Num10z0">
    <w:name w:val="WW8Num10z0"/>
    <w:rsid w:val="00B142C5"/>
    <w:rPr>
      <w:rFonts w:ascii="Symbol" w:hAnsi="Symbol"/>
    </w:rPr>
  </w:style>
  <w:style w:type="character" w:customStyle="1" w:styleId="WW8Num10z1">
    <w:name w:val="WW8Num10z1"/>
    <w:rsid w:val="00B142C5"/>
    <w:rPr>
      <w:rFonts w:ascii="Courier New" w:hAnsi="Courier New"/>
    </w:rPr>
  </w:style>
  <w:style w:type="character" w:customStyle="1" w:styleId="WW8Num10z2">
    <w:name w:val="WW8Num10z2"/>
    <w:rsid w:val="00B142C5"/>
    <w:rPr>
      <w:rFonts w:ascii="Wingdings" w:hAnsi="Wingdings"/>
    </w:rPr>
  </w:style>
  <w:style w:type="character" w:customStyle="1" w:styleId="WW8Num10z3">
    <w:name w:val="WW8Num10z3"/>
    <w:rsid w:val="00B142C5"/>
    <w:rPr>
      <w:rFonts w:ascii="Symbol" w:hAnsi="Symbol"/>
    </w:rPr>
  </w:style>
  <w:style w:type="character" w:customStyle="1" w:styleId="20">
    <w:name w:val="Основной шрифт абзаца2"/>
    <w:rsid w:val="00B142C5"/>
  </w:style>
  <w:style w:type="character" w:customStyle="1" w:styleId="WW8Num1z1">
    <w:name w:val="WW8Num1z1"/>
    <w:rsid w:val="00B142C5"/>
    <w:rPr>
      <w:rFonts w:ascii="Courier New" w:hAnsi="Courier New" w:cs="Courier New"/>
    </w:rPr>
  </w:style>
  <w:style w:type="character" w:customStyle="1" w:styleId="WW8Num1z2">
    <w:name w:val="WW8Num1z2"/>
    <w:rsid w:val="00B142C5"/>
    <w:rPr>
      <w:rFonts w:ascii="Wingdings" w:hAnsi="Wingdings"/>
    </w:rPr>
  </w:style>
  <w:style w:type="character" w:customStyle="1" w:styleId="WW8Num3z1">
    <w:name w:val="WW8Num3z1"/>
    <w:rsid w:val="00B142C5"/>
    <w:rPr>
      <w:rFonts w:ascii="Courier New" w:hAnsi="Courier New"/>
    </w:rPr>
  </w:style>
  <w:style w:type="character" w:customStyle="1" w:styleId="WW8Num3z2">
    <w:name w:val="WW8Num3z2"/>
    <w:rsid w:val="00B142C5"/>
    <w:rPr>
      <w:rFonts w:ascii="Wingdings" w:hAnsi="Wingdings"/>
    </w:rPr>
  </w:style>
  <w:style w:type="character" w:customStyle="1" w:styleId="WW8Num5z1">
    <w:name w:val="WW8Num5z1"/>
    <w:rsid w:val="00B142C5"/>
    <w:rPr>
      <w:rFonts w:ascii="Courier New" w:hAnsi="Courier New"/>
    </w:rPr>
  </w:style>
  <w:style w:type="character" w:customStyle="1" w:styleId="WW8Num5z2">
    <w:name w:val="WW8Num5z2"/>
    <w:rsid w:val="00B142C5"/>
    <w:rPr>
      <w:rFonts w:ascii="Wingdings" w:hAnsi="Wingdings"/>
    </w:rPr>
  </w:style>
  <w:style w:type="character" w:customStyle="1" w:styleId="WW8Num8z0">
    <w:name w:val="WW8Num8z0"/>
    <w:rsid w:val="00B142C5"/>
    <w:rPr>
      <w:rFonts w:ascii="Symbol" w:hAnsi="Symbol"/>
    </w:rPr>
  </w:style>
  <w:style w:type="character" w:customStyle="1" w:styleId="WW8Num8z1">
    <w:name w:val="WW8Num8z1"/>
    <w:rsid w:val="00B142C5"/>
    <w:rPr>
      <w:rFonts w:ascii="Courier New" w:hAnsi="Courier New"/>
    </w:rPr>
  </w:style>
  <w:style w:type="character" w:customStyle="1" w:styleId="WW8Num8z2">
    <w:name w:val="WW8Num8z2"/>
    <w:rsid w:val="00B142C5"/>
    <w:rPr>
      <w:rFonts w:ascii="Wingdings" w:hAnsi="Wingdings"/>
    </w:rPr>
  </w:style>
  <w:style w:type="character" w:customStyle="1" w:styleId="WW8Num9z0">
    <w:name w:val="WW8Num9z0"/>
    <w:rsid w:val="00B142C5"/>
    <w:rPr>
      <w:rFonts w:ascii="Symbol" w:hAnsi="Symbol"/>
    </w:rPr>
  </w:style>
  <w:style w:type="character" w:customStyle="1" w:styleId="WW8Num12z0">
    <w:name w:val="WW8Num12z0"/>
    <w:rsid w:val="00B142C5"/>
    <w:rPr>
      <w:rFonts w:ascii="Symbol" w:hAnsi="Symbol"/>
    </w:rPr>
  </w:style>
  <w:style w:type="character" w:customStyle="1" w:styleId="WW8Num13z0">
    <w:name w:val="WW8Num13z0"/>
    <w:rsid w:val="00B142C5"/>
    <w:rPr>
      <w:rFonts w:ascii="Symbol" w:hAnsi="Symbol"/>
    </w:rPr>
  </w:style>
  <w:style w:type="character" w:customStyle="1" w:styleId="WW8Num13z1">
    <w:name w:val="WW8Num13z1"/>
    <w:rsid w:val="00B142C5"/>
    <w:rPr>
      <w:rFonts w:ascii="Courier New" w:hAnsi="Courier New" w:cs="Courier New"/>
    </w:rPr>
  </w:style>
  <w:style w:type="character" w:customStyle="1" w:styleId="WW8Num13z2">
    <w:name w:val="WW8Num13z2"/>
    <w:rsid w:val="00B142C5"/>
    <w:rPr>
      <w:rFonts w:ascii="Wingdings" w:hAnsi="Wingdings"/>
    </w:rPr>
  </w:style>
  <w:style w:type="character" w:customStyle="1" w:styleId="WW8Num16z0">
    <w:name w:val="WW8Num16z0"/>
    <w:rsid w:val="00B142C5"/>
    <w:rPr>
      <w:rFonts w:ascii="Symbol" w:hAnsi="Symbol"/>
    </w:rPr>
  </w:style>
  <w:style w:type="character" w:customStyle="1" w:styleId="WW8Num17z0">
    <w:name w:val="WW8Num17z0"/>
    <w:rsid w:val="00B142C5"/>
    <w:rPr>
      <w:rFonts w:ascii="Symbol" w:hAnsi="Symbol"/>
    </w:rPr>
  </w:style>
  <w:style w:type="character" w:customStyle="1" w:styleId="WW8Num18z0">
    <w:name w:val="WW8Num18z0"/>
    <w:rsid w:val="00B142C5"/>
    <w:rPr>
      <w:rFonts w:ascii="Symbol" w:hAnsi="Symbol"/>
    </w:rPr>
  </w:style>
  <w:style w:type="character" w:customStyle="1" w:styleId="WW8Num19z0">
    <w:name w:val="WW8Num19z0"/>
    <w:rsid w:val="00B142C5"/>
    <w:rPr>
      <w:rFonts w:ascii="Symbol" w:hAnsi="Symbol"/>
    </w:rPr>
  </w:style>
  <w:style w:type="character" w:customStyle="1" w:styleId="WW8Num20z0">
    <w:name w:val="WW8Num20z0"/>
    <w:rsid w:val="00B142C5"/>
    <w:rPr>
      <w:rFonts w:ascii="Symbol" w:hAnsi="Symbol"/>
    </w:rPr>
  </w:style>
  <w:style w:type="character" w:customStyle="1" w:styleId="WW8Num20z1">
    <w:name w:val="WW8Num20z1"/>
    <w:rsid w:val="00B142C5"/>
    <w:rPr>
      <w:rFonts w:ascii="Courier New" w:hAnsi="Courier New" w:cs="Courier New"/>
    </w:rPr>
  </w:style>
  <w:style w:type="character" w:customStyle="1" w:styleId="WW8Num20z2">
    <w:name w:val="WW8Num20z2"/>
    <w:rsid w:val="00B142C5"/>
    <w:rPr>
      <w:rFonts w:ascii="Wingdings" w:hAnsi="Wingdings"/>
    </w:rPr>
  </w:style>
  <w:style w:type="character" w:customStyle="1" w:styleId="10">
    <w:name w:val="Основной шрифт абзаца1"/>
    <w:rsid w:val="00B142C5"/>
  </w:style>
  <w:style w:type="character" w:customStyle="1" w:styleId="a3">
    <w:name w:val="Символ сноски"/>
    <w:basedOn w:val="10"/>
    <w:rsid w:val="00B142C5"/>
    <w:rPr>
      <w:vertAlign w:val="superscript"/>
    </w:rPr>
  </w:style>
  <w:style w:type="character" w:styleId="a4">
    <w:name w:val="page number"/>
    <w:basedOn w:val="10"/>
    <w:rsid w:val="00B142C5"/>
  </w:style>
  <w:style w:type="character" w:customStyle="1" w:styleId="11">
    <w:name w:val="Знак сноски1"/>
    <w:rsid w:val="00B142C5"/>
    <w:rPr>
      <w:vertAlign w:val="superscript"/>
    </w:rPr>
  </w:style>
  <w:style w:type="character" w:customStyle="1" w:styleId="a5">
    <w:name w:val="Символы концевой сноски"/>
    <w:rsid w:val="00B142C5"/>
    <w:rPr>
      <w:vertAlign w:val="superscript"/>
    </w:rPr>
  </w:style>
  <w:style w:type="character" w:customStyle="1" w:styleId="WW-">
    <w:name w:val="WW-Символы концевой сноски"/>
    <w:rsid w:val="00B142C5"/>
  </w:style>
  <w:style w:type="character" w:styleId="a6">
    <w:name w:val="footnote reference"/>
    <w:semiHidden/>
    <w:rsid w:val="00B142C5"/>
    <w:rPr>
      <w:vertAlign w:val="superscript"/>
    </w:rPr>
  </w:style>
  <w:style w:type="character" w:styleId="a7">
    <w:name w:val="endnote reference"/>
    <w:semiHidden/>
    <w:rsid w:val="00B142C5"/>
    <w:rPr>
      <w:vertAlign w:val="superscript"/>
    </w:rPr>
  </w:style>
  <w:style w:type="paragraph" w:customStyle="1" w:styleId="12">
    <w:name w:val="Заголовок1"/>
    <w:basedOn w:val="a"/>
    <w:next w:val="a8"/>
    <w:rsid w:val="00B142C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B142C5"/>
    <w:pPr>
      <w:jc w:val="both"/>
    </w:pPr>
  </w:style>
  <w:style w:type="character" w:customStyle="1" w:styleId="a9">
    <w:name w:val="Основной текст Знак"/>
    <w:link w:val="a8"/>
    <w:rsid w:val="0077570A"/>
    <w:rPr>
      <w:sz w:val="24"/>
      <w:szCs w:val="24"/>
      <w:lang w:eastAsia="ar-SA"/>
    </w:rPr>
  </w:style>
  <w:style w:type="paragraph" w:styleId="aa">
    <w:name w:val="List"/>
    <w:basedOn w:val="a8"/>
    <w:rsid w:val="00B142C5"/>
    <w:rPr>
      <w:rFonts w:cs="Tahoma"/>
    </w:rPr>
  </w:style>
  <w:style w:type="paragraph" w:customStyle="1" w:styleId="21">
    <w:name w:val="Название2"/>
    <w:basedOn w:val="a"/>
    <w:rsid w:val="00B142C5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B142C5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B142C5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B142C5"/>
    <w:pPr>
      <w:suppressLineNumbers/>
    </w:pPr>
    <w:rPr>
      <w:rFonts w:cs="Tahoma"/>
    </w:rPr>
  </w:style>
  <w:style w:type="paragraph" w:styleId="ab">
    <w:name w:val="Body Text Indent"/>
    <w:basedOn w:val="a"/>
    <w:rsid w:val="00B142C5"/>
    <w:pPr>
      <w:ind w:firstLine="360"/>
    </w:pPr>
  </w:style>
  <w:style w:type="paragraph" w:customStyle="1" w:styleId="210">
    <w:name w:val="Основной текст с отступом 21"/>
    <w:basedOn w:val="a"/>
    <w:rsid w:val="00B142C5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B142C5"/>
    <w:pPr>
      <w:ind w:firstLine="709"/>
    </w:pPr>
  </w:style>
  <w:style w:type="paragraph" w:styleId="ac">
    <w:name w:val="footnote text"/>
    <w:basedOn w:val="a"/>
    <w:semiHidden/>
    <w:rsid w:val="00B142C5"/>
    <w:rPr>
      <w:sz w:val="20"/>
    </w:rPr>
  </w:style>
  <w:style w:type="paragraph" w:styleId="ad">
    <w:name w:val="footer"/>
    <w:basedOn w:val="a"/>
    <w:link w:val="ae"/>
    <w:uiPriority w:val="99"/>
    <w:rsid w:val="00B142C5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B142C5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B142C5"/>
    <w:pPr>
      <w:jc w:val="center"/>
    </w:pPr>
    <w:rPr>
      <w:b/>
      <w:sz w:val="28"/>
    </w:rPr>
  </w:style>
  <w:style w:type="paragraph" w:styleId="af0">
    <w:name w:val="Subtitle"/>
    <w:basedOn w:val="12"/>
    <w:next w:val="a8"/>
    <w:qFormat/>
    <w:rsid w:val="00B142C5"/>
    <w:pPr>
      <w:jc w:val="center"/>
    </w:pPr>
    <w:rPr>
      <w:i/>
      <w:iCs/>
    </w:rPr>
  </w:style>
  <w:style w:type="paragraph" w:customStyle="1" w:styleId="15">
    <w:name w:val="Текст1"/>
    <w:basedOn w:val="a"/>
    <w:rsid w:val="00B142C5"/>
    <w:rPr>
      <w:rFonts w:ascii="Courier New" w:hAnsi="Courier New"/>
      <w:sz w:val="20"/>
      <w:szCs w:val="20"/>
    </w:rPr>
  </w:style>
  <w:style w:type="paragraph" w:customStyle="1" w:styleId="16">
    <w:name w:val="Стиль1"/>
    <w:rsid w:val="00B142C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B142C5"/>
    <w:pPr>
      <w:spacing w:after="120" w:line="480" w:lineRule="auto"/>
    </w:pPr>
  </w:style>
  <w:style w:type="paragraph" w:styleId="af1">
    <w:name w:val="Normal (Web)"/>
    <w:basedOn w:val="a"/>
    <w:rsid w:val="00B142C5"/>
    <w:pPr>
      <w:spacing w:before="100" w:after="100"/>
    </w:pPr>
  </w:style>
  <w:style w:type="paragraph" w:styleId="af2">
    <w:name w:val="header"/>
    <w:basedOn w:val="a"/>
    <w:link w:val="af3"/>
    <w:uiPriority w:val="99"/>
    <w:rsid w:val="00B142C5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  <w:rsid w:val="00B142C5"/>
  </w:style>
  <w:style w:type="paragraph" w:customStyle="1" w:styleId="af5">
    <w:name w:val="Содержимое таблицы"/>
    <w:basedOn w:val="a"/>
    <w:rsid w:val="00B142C5"/>
    <w:pPr>
      <w:suppressLineNumbers/>
    </w:pPr>
  </w:style>
  <w:style w:type="paragraph" w:customStyle="1" w:styleId="af6">
    <w:name w:val="Заголовок таблицы"/>
    <w:basedOn w:val="af5"/>
    <w:rsid w:val="00B142C5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77570A"/>
    <w:pPr>
      <w:ind w:left="566" w:hanging="283"/>
    </w:pPr>
    <w:rPr>
      <w:lang w:eastAsia="ru-RU"/>
    </w:rPr>
  </w:style>
  <w:style w:type="paragraph" w:styleId="24">
    <w:name w:val="Body Text Indent 2"/>
    <w:basedOn w:val="a"/>
    <w:link w:val="25"/>
    <w:rsid w:val="0077570A"/>
    <w:pPr>
      <w:spacing w:after="120" w:line="480" w:lineRule="auto"/>
      <w:ind w:left="283"/>
    </w:pPr>
    <w:rPr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7570A"/>
    <w:rPr>
      <w:sz w:val="24"/>
      <w:szCs w:val="24"/>
    </w:rPr>
  </w:style>
  <w:style w:type="character" w:styleId="af8">
    <w:name w:val="Strong"/>
    <w:qFormat/>
    <w:rsid w:val="0077570A"/>
    <w:rPr>
      <w:b/>
      <w:bCs/>
    </w:rPr>
  </w:style>
  <w:style w:type="character" w:customStyle="1" w:styleId="af9">
    <w:name w:val="Текст выноски Знак"/>
    <w:basedOn w:val="a0"/>
    <w:link w:val="afa"/>
    <w:semiHidden/>
    <w:rsid w:val="0077570A"/>
    <w:rPr>
      <w:rFonts w:ascii="Tahoma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77570A"/>
    <w:rPr>
      <w:rFonts w:ascii="Tahoma" w:hAnsi="Tahoma" w:cs="Tahoma"/>
      <w:sz w:val="16"/>
      <w:szCs w:val="16"/>
      <w:lang w:eastAsia="ru-RU"/>
    </w:rPr>
  </w:style>
  <w:style w:type="paragraph" w:styleId="26">
    <w:name w:val="Body Text 2"/>
    <w:basedOn w:val="a"/>
    <w:link w:val="27"/>
    <w:rsid w:val="0077570A"/>
    <w:pPr>
      <w:spacing w:after="120" w:line="480" w:lineRule="auto"/>
    </w:pPr>
    <w:rPr>
      <w:lang w:eastAsia="ru-RU"/>
    </w:rPr>
  </w:style>
  <w:style w:type="character" w:customStyle="1" w:styleId="27">
    <w:name w:val="Основной текст 2 Знак"/>
    <w:basedOn w:val="a0"/>
    <w:link w:val="26"/>
    <w:rsid w:val="0077570A"/>
    <w:rPr>
      <w:sz w:val="24"/>
      <w:szCs w:val="24"/>
    </w:rPr>
  </w:style>
  <w:style w:type="character" w:customStyle="1" w:styleId="afb">
    <w:name w:val="Текст примечания Знак"/>
    <w:basedOn w:val="a0"/>
    <w:link w:val="afc"/>
    <w:semiHidden/>
    <w:rsid w:val="0077570A"/>
  </w:style>
  <w:style w:type="paragraph" w:styleId="afc">
    <w:name w:val="annotation text"/>
    <w:basedOn w:val="a"/>
    <w:link w:val="afb"/>
    <w:semiHidden/>
    <w:rsid w:val="0077570A"/>
    <w:rPr>
      <w:sz w:val="20"/>
      <w:szCs w:val="20"/>
      <w:lang w:eastAsia="ru-RU"/>
    </w:rPr>
  </w:style>
  <w:style w:type="character" w:customStyle="1" w:styleId="afd">
    <w:name w:val="Тема примечания Знак"/>
    <w:basedOn w:val="afb"/>
    <w:link w:val="afe"/>
    <w:semiHidden/>
    <w:rsid w:val="0077570A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77570A"/>
    <w:rPr>
      <w:b/>
      <w:bCs/>
    </w:rPr>
  </w:style>
  <w:style w:type="paragraph" w:customStyle="1" w:styleId="aff">
    <w:name w:val="Знак"/>
    <w:basedOn w:val="a"/>
    <w:rsid w:val="0077570A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28">
    <w:name w:val="Знак2"/>
    <w:basedOn w:val="a"/>
    <w:rsid w:val="0077570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Plain Text"/>
    <w:basedOn w:val="a"/>
    <w:link w:val="aff1"/>
    <w:rsid w:val="0077570A"/>
    <w:rPr>
      <w:rFonts w:ascii="Courier New" w:hAnsi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77570A"/>
    <w:rPr>
      <w:rFonts w:ascii="Courier New" w:hAnsi="Courier New"/>
    </w:rPr>
  </w:style>
  <w:style w:type="paragraph" w:customStyle="1" w:styleId="aff2">
    <w:name w:val="Знак Знак Знак Знак Знак Знак Знак Знак Знак Знак"/>
    <w:basedOn w:val="a"/>
    <w:rsid w:val="0077570A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4"/>
    <w:semiHidden/>
    <w:rsid w:val="0077570A"/>
    <w:rPr>
      <w:rFonts w:ascii="Tahoma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77570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5">
    <w:name w:val="List Paragraph"/>
    <w:basedOn w:val="a"/>
    <w:uiPriority w:val="34"/>
    <w:qFormat/>
    <w:rsid w:val="00916970"/>
    <w:pPr>
      <w:ind w:left="708"/>
    </w:pPr>
  </w:style>
  <w:style w:type="paragraph" w:styleId="aff6">
    <w:name w:val="Revision"/>
    <w:hidden/>
    <w:uiPriority w:val="99"/>
    <w:semiHidden/>
    <w:rsid w:val="008D0CB5"/>
    <w:rPr>
      <w:sz w:val="24"/>
      <w:szCs w:val="24"/>
      <w:lang w:eastAsia="ar-SA"/>
    </w:rPr>
  </w:style>
  <w:style w:type="paragraph" w:styleId="aff7">
    <w:name w:val="No Spacing"/>
    <w:uiPriority w:val="1"/>
    <w:qFormat/>
    <w:rsid w:val="00A81333"/>
    <w:rPr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7C7185"/>
    <w:rPr>
      <w:sz w:val="24"/>
      <w:szCs w:val="24"/>
      <w:lang w:eastAsia="ar-SA"/>
    </w:rPr>
  </w:style>
  <w:style w:type="character" w:customStyle="1" w:styleId="af3">
    <w:name w:val="Верхний колонтитул Знак"/>
    <w:basedOn w:val="a0"/>
    <w:link w:val="af2"/>
    <w:uiPriority w:val="99"/>
    <w:rsid w:val="00FD13AA"/>
    <w:rPr>
      <w:sz w:val="24"/>
      <w:szCs w:val="24"/>
      <w:lang w:eastAsia="ar-SA"/>
    </w:rPr>
  </w:style>
  <w:style w:type="paragraph" w:customStyle="1" w:styleId="Default">
    <w:name w:val="Default"/>
    <w:rsid w:val="00166B3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8">
    <w:name w:val="Hyperlink"/>
    <w:basedOn w:val="a0"/>
    <w:uiPriority w:val="99"/>
    <w:unhideWhenUsed/>
    <w:rsid w:val="00902EA0"/>
    <w:rPr>
      <w:color w:val="0000FF" w:themeColor="hyperlink"/>
      <w:u w:val="single"/>
    </w:rPr>
  </w:style>
  <w:style w:type="character" w:styleId="aff9">
    <w:name w:val="FollowedHyperlink"/>
    <w:basedOn w:val="a0"/>
    <w:uiPriority w:val="99"/>
    <w:semiHidden/>
    <w:unhideWhenUsed/>
    <w:rsid w:val="00902EA0"/>
    <w:rPr>
      <w:color w:val="800080" w:themeColor="followedHyperlink"/>
      <w:u w:val="single"/>
    </w:rPr>
  </w:style>
  <w:style w:type="paragraph" w:customStyle="1" w:styleId="17">
    <w:name w:val="Без интервала1"/>
    <w:rsid w:val="00BB2F9F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22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142C5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B142C5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B142C5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142C5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B142C5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B142C5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B142C5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B142C5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B142C5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142C5"/>
    <w:rPr>
      <w:rFonts w:ascii="Symbol" w:hAnsi="Symbol"/>
    </w:rPr>
  </w:style>
  <w:style w:type="character" w:customStyle="1" w:styleId="WW8Num2z0">
    <w:name w:val="WW8Num2z0"/>
    <w:rsid w:val="00B142C5"/>
    <w:rPr>
      <w:rFonts w:ascii="Symbol" w:hAnsi="Symbol"/>
    </w:rPr>
  </w:style>
  <w:style w:type="character" w:customStyle="1" w:styleId="WW8Num2z1">
    <w:name w:val="WW8Num2z1"/>
    <w:rsid w:val="00B142C5"/>
    <w:rPr>
      <w:rFonts w:ascii="Courier New" w:hAnsi="Courier New"/>
    </w:rPr>
  </w:style>
  <w:style w:type="character" w:customStyle="1" w:styleId="WW8Num2z2">
    <w:name w:val="WW8Num2z2"/>
    <w:rsid w:val="00B142C5"/>
    <w:rPr>
      <w:rFonts w:ascii="Wingdings" w:hAnsi="Wingdings"/>
    </w:rPr>
  </w:style>
  <w:style w:type="character" w:customStyle="1" w:styleId="WW8Num3z0">
    <w:name w:val="WW8Num3z0"/>
    <w:rsid w:val="00B142C5"/>
    <w:rPr>
      <w:rFonts w:ascii="Symbol" w:hAnsi="Symbol"/>
    </w:rPr>
  </w:style>
  <w:style w:type="character" w:customStyle="1" w:styleId="WW8Num4z0">
    <w:name w:val="WW8Num4z0"/>
    <w:rsid w:val="00B142C5"/>
    <w:rPr>
      <w:rFonts w:ascii="Symbol" w:hAnsi="Symbol"/>
    </w:rPr>
  </w:style>
  <w:style w:type="character" w:customStyle="1" w:styleId="WW8Num5z0">
    <w:name w:val="WW8Num5z0"/>
    <w:rsid w:val="00B142C5"/>
    <w:rPr>
      <w:rFonts w:ascii="Symbol" w:hAnsi="Symbol"/>
    </w:rPr>
  </w:style>
  <w:style w:type="character" w:customStyle="1" w:styleId="WW8Num6z0">
    <w:name w:val="WW8Num6z0"/>
    <w:rsid w:val="00B142C5"/>
    <w:rPr>
      <w:rFonts w:ascii="Symbol" w:hAnsi="Symbol"/>
    </w:rPr>
  </w:style>
  <w:style w:type="character" w:customStyle="1" w:styleId="WW8Num10z0">
    <w:name w:val="WW8Num10z0"/>
    <w:rsid w:val="00B142C5"/>
    <w:rPr>
      <w:rFonts w:ascii="Symbol" w:hAnsi="Symbol"/>
    </w:rPr>
  </w:style>
  <w:style w:type="character" w:customStyle="1" w:styleId="WW8Num10z1">
    <w:name w:val="WW8Num10z1"/>
    <w:rsid w:val="00B142C5"/>
    <w:rPr>
      <w:rFonts w:ascii="Courier New" w:hAnsi="Courier New"/>
    </w:rPr>
  </w:style>
  <w:style w:type="character" w:customStyle="1" w:styleId="WW8Num10z2">
    <w:name w:val="WW8Num10z2"/>
    <w:rsid w:val="00B142C5"/>
    <w:rPr>
      <w:rFonts w:ascii="Wingdings" w:hAnsi="Wingdings"/>
    </w:rPr>
  </w:style>
  <w:style w:type="character" w:customStyle="1" w:styleId="WW8Num10z3">
    <w:name w:val="WW8Num10z3"/>
    <w:rsid w:val="00B142C5"/>
    <w:rPr>
      <w:rFonts w:ascii="Symbol" w:hAnsi="Symbol"/>
    </w:rPr>
  </w:style>
  <w:style w:type="character" w:customStyle="1" w:styleId="20">
    <w:name w:val="Основной шрифт абзаца2"/>
    <w:rsid w:val="00B142C5"/>
  </w:style>
  <w:style w:type="character" w:customStyle="1" w:styleId="WW8Num1z1">
    <w:name w:val="WW8Num1z1"/>
    <w:rsid w:val="00B142C5"/>
    <w:rPr>
      <w:rFonts w:ascii="Courier New" w:hAnsi="Courier New" w:cs="Courier New"/>
    </w:rPr>
  </w:style>
  <w:style w:type="character" w:customStyle="1" w:styleId="WW8Num1z2">
    <w:name w:val="WW8Num1z2"/>
    <w:rsid w:val="00B142C5"/>
    <w:rPr>
      <w:rFonts w:ascii="Wingdings" w:hAnsi="Wingdings"/>
    </w:rPr>
  </w:style>
  <w:style w:type="character" w:customStyle="1" w:styleId="WW8Num3z1">
    <w:name w:val="WW8Num3z1"/>
    <w:rsid w:val="00B142C5"/>
    <w:rPr>
      <w:rFonts w:ascii="Courier New" w:hAnsi="Courier New"/>
    </w:rPr>
  </w:style>
  <w:style w:type="character" w:customStyle="1" w:styleId="WW8Num3z2">
    <w:name w:val="WW8Num3z2"/>
    <w:rsid w:val="00B142C5"/>
    <w:rPr>
      <w:rFonts w:ascii="Wingdings" w:hAnsi="Wingdings"/>
    </w:rPr>
  </w:style>
  <w:style w:type="character" w:customStyle="1" w:styleId="WW8Num5z1">
    <w:name w:val="WW8Num5z1"/>
    <w:rsid w:val="00B142C5"/>
    <w:rPr>
      <w:rFonts w:ascii="Courier New" w:hAnsi="Courier New"/>
    </w:rPr>
  </w:style>
  <w:style w:type="character" w:customStyle="1" w:styleId="WW8Num5z2">
    <w:name w:val="WW8Num5z2"/>
    <w:rsid w:val="00B142C5"/>
    <w:rPr>
      <w:rFonts w:ascii="Wingdings" w:hAnsi="Wingdings"/>
    </w:rPr>
  </w:style>
  <w:style w:type="character" w:customStyle="1" w:styleId="WW8Num8z0">
    <w:name w:val="WW8Num8z0"/>
    <w:rsid w:val="00B142C5"/>
    <w:rPr>
      <w:rFonts w:ascii="Symbol" w:hAnsi="Symbol"/>
    </w:rPr>
  </w:style>
  <w:style w:type="character" w:customStyle="1" w:styleId="WW8Num8z1">
    <w:name w:val="WW8Num8z1"/>
    <w:rsid w:val="00B142C5"/>
    <w:rPr>
      <w:rFonts w:ascii="Courier New" w:hAnsi="Courier New"/>
    </w:rPr>
  </w:style>
  <w:style w:type="character" w:customStyle="1" w:styleId="WW8Num8z2">
    <w:name w:val="WW8Num8z2"/>
    <w:rsid w:val="00B142C5"/>
    <w:rPr>
      <w:rFonts w:ascii="Wingdings" w:hAnsi="Wingdings"/>
    </w:rPr>
  </w:style>
  <w:style w:type="character" w:customStyle="1" w:styleId="WW8Num9z0">
    <w:name w:val="WW8Num9z0"/>
    <w:rsid w:val="00B142C5"/>
    <w:rPr>
      <w:rFonts w:ascii="Symbol" w:hAnsi="Symbol"/>
    </w:rPr>
  </w:style>
  <w:style w:type="character" w:customStyle="1" w:styleId="WW8Num12z0">
    <w:name w:val="WW8Num12z0"/>
    <w:rsid w:val="00B142C5"/>
    <w:rPr>
      <w:rFonts w:ascii="Symbol" w:hAnsi="Symbol"/>
    </w:rPr>
  </w:style>
  <w:style w:type="character" w:customStyle="1" w:styleId="WW8Num13z0">
    <w:name w:val="WW8Num13z0"/>
    <w:rsid w:val="00B142C5"/>
    <w:rPr>
      <w:rFonts w:ascii="Symbol" w:hAnsi="Symbol"/>
    </w:rPr>
  </w:style>
  <w:style w:type="character" w:customStyle="1" w:styleId="WW8Num13z1">
    <w:name w:val="WW8Num13z1"/>
    <w:rsid w:val="00B142C5"/>
    <w:rPr>
      <w:rFonts w:ascii="Courier New" w:hAnsi="Courier New" w:cs="Courier New"/>
    </w:rPr>
  </w:style>
  <w:style w:type="character" w:customStyle="1" w:styleId="WW8Num13z2">
    <w:name w:val="WW8Num13z2"/>
    <w:rsid w:val="00B142C5"/>
    <w:rPr>
      <w:rFonts w:ascii="Wingdings" w:hAnsi="Wingdings"/>
    </w:rPr>
  </w:style>
  <w:style w:type="character" w:customStyle="1" w:styleId="WW8Num16z0">
    <w:name w:val="WW8Num16z0"/>
    <w:rsid w:val="00B142C5"/>
    <w:rPr>
      <w:rFonts w:ascii="Symbol" w:hAnsi="Symbol"/>
    </w:rPr>
  </w:style>
  <w:style w:type="character" w:customStyle="1" w:styleId="WW8Num17z0">
    <w:name w:val="WW8Num17z0"/>
    <w:rsid w:val="00B142C5"/>
    <w:rPr>
      <w:rFonts w:ascii="Symbol" w:hAnsi="Symbol"/>
    </w:rPr>
  </w:style>
  <w:style w:type="character" w:customStyle="1" w:styleId="WW8Num18z0">
    <w:name w:val="WW8Num18z0"/>
    <w:rsid w:val="00B142C5"/>
    <w:rPr>
      <w:rFonts w:ascii="Symbol" w:hAnsi="Symbol"/>
    </w:rPr>
  </w:style>
  <w:style w:type="character" w:customStyle="1" w:styleId="WW8Num19z0">
    <w:name w:val="WW8Num19z0"/>
    <w:rsid w:val="00B142C5"/>
    <w:rPr>
      <w:rFonts w:ascii="Symbol" w:hAnsi="Symbol"/>
    </w:rPr>
  </w:style>
  <w:style w:type="character" w:customStyle="1" w:styleId="WW8Num20z0">
    <w:name w:val="WW8Num20z0"/>
    <w:rsid w:val="00B142C5"/>
    <w:rPr>
      <w:rFonts w:ascii="Symbol" w:hAnsi="Symbol"/>
    </w:rPr>
  </w:style>
  <w:style w:type="character" w:customStyle="1" w:styleId="WW8Num20z1">
    <w:name w:val="WW8Num20z1"/>
    <w:rsid w:val="00B142C5"/>
    <w:rPr>
      <w:rFonts w:ascii="Courier New" w:hAnsi="Courier New" w:cs="Courier New"/>
    </w:rPr>
  </w:style>
  <w:style w:type="character" w:customStyle="1" w:styleId="WW8Num20z2">
    <w:name w:val="WW8Num20z2"/>
    <w:rsid w:val="00B142C5"/>
    <w:rPr>
      <w:rFonts w:ascii="Wingdings" w:hAnsi="Wingdings"/>
    </w:rPr>
  </w:style>
  <w:style w:type="character" w:customStyle="1" w:styleId="10">
    <w:name w:val="Основной шрифт абзаца1"/>
    <w:rsid w:val="00B142C5"/>
  </w:style>
  <w:style w:type="character" w:customStyle="1" w:styleId="a3">
    <w:name w:val="Символ сноски"/>
    <w:basedOn w:val="10"/>
    <w:rsid w:val="00B142C5"/>
    <w:rPr>
      <w:vertAlign w:val="superscript"/>
    </w:rPr>
  </w:style>
  <w:style w:type="character" w:styleId="a4">
    <w:name w:val="page number"/>
    <w:basedOn w:val="10"/>
    <w:rsid w:val="00B142C5"/>
  </w:style>
  <w:style w:type="character" w:customStyle="1" w:styleId="11">
    <w:name w:val="Знак сноски1"/>
    <w:rsid w:val="00B142C5"/>
    <w:rPr>
      <w:vertAlign w:val="superscript"/>
    </w:rPr>
  </w:style>
  <w:style w:type="character" w:customStyle="1" w:styleId="a5">
    <w:name w:val="Символы концевой сноски"/>
    <w:rsid w:val="00B142C5"/>
    <w:rPr>
      <w:vertAlign w:val="superscript"/>
    </w:rPr>
  </w:style>
  <w:style w:type="character" w:customStyle="1" w:styleId="WW-">
    <w:name w:val="WW-Символы концевой сноски"/>
    <w:rsid w:val="00B142C5"/>
  </w:style>
  <w:style w:type="character" w:styleId="a6">
    <w:name w:val="footnote reference"/>
    <w:semiHidden/>
    <w:rsid w:val="00B142C5"/>
    <w:rPr>
      <w:vertAlign w:val="superscript"/>
    </w:rPr>
  </w:style>
  <w:style w:type="character" w:styleId="a7">
    <w:name w:val="endnote reference"/>
    <w:semiHidden/>
    <w:rsid w:val="00B142C5"/>
    <w:rPr>
      <w:vertAlign w:val="superscript"/>
    </w:rPr>
  </w:style>
  <w:style w:type="paragraph" w:customStyle="1" w:styleId="12">
    <w:name w:val="Заголовок1"/>
    <w:basedOn w:val="a"/>
    <w:next w:val="a8"/>
    <w:rsid w:val="00B142C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B142C5"/>
    <w:pPr>
      <w:jc w:val="both"/>
    </w:pPr>
  </w:style>
  <w:style w:type="character" w:customStyle="1" w:styleId="a9">
    <w:name w:val="Основной текст Знак"/>
    <w:link w:val="a8"/>
    <w:rsid w:val="0077570A"/>
    <w:rPr>
      <w:sz w:val="24"/>
      <w:szCs w:val="24"/>
      <w:lang w:eastAsia="ar-SA"/>
    </w:rPr>
  </w:style>
  <w:style w:type="paragraph" w:styleId="aa">
    <w:name w:val="List"/>
    <w:basedOn w:val="a8"/>
    <w:rsid w:val="00B142C5"/>
    <w:rPr>
      <w:rFonts w:cs="Tahoma"/>
    </w:rPr>
  </w:style>
  <w:style w:type="paragraph" w:customStyle="1" w:styleId="21">
    <w:name w:val="Название2"/>
    <w:basedOn w:val="a"/>
    <w:rsid w:val="00B142C5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B142C5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B142C5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B142C5"/>
    <w:pPr>
      <w:suppressLineNumbers/>
    </w:pPr>
    <w:rPr>
      <w:rFonts w:cs="Tahoma"/>
    </w:rPr>
  </w:style>
  <w:style w:type="paragraph" w:styleId="ab">
    <w:name w:val="Body Text Indent"/>
    <w:basedOn w:val="a"/>
    <w:rsid w:val="00B142C5"/>
    <w:pPr>
      <w:ind w:firstLine="360"/>
    </w:pPr>
  </w:style>
  <w:style w:type="paragraph" w:customStyle="1" w:styleId="210">
    <w:name w:val="Основной текст с отступом 21"/>
    <w:basedOn w:val="a"/>
    <w:rsid w:val="00B142C5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B142C5"/>
    <w:pPr>
      <w:ind w:firstLine="709"/>
    </w:pPr>
  </w:style>
  <w:style w:type="paragraph" w:styleId="ac">
    <w:name w:val="footnote text"/>
    <w:basedOn w:val="a"/>
    <w:semiHidden/>
    <w:rsid w:val="00B142C5"/>
    <w:rPr>
      <w:sz w:val="20"/>
    </w:rPr>
  </w:style>
  <w:style w:type="paragraph" w:styleId="ad">
    <w:name w:val="footer"/>
    <w:basedOn w:val="a"/>
    <w:link w:val="ae"/>
    <w:uiPriority w:val="99"/>
    <w:rsid w:val="00B142C5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B142C5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B142C5"/>
    <w:pPr>
      <w:jc w:val="center"/>
    </w:pPr>
    <w:rPr>
      <w:b/>
      <w:sz w:val="28"/>
    </w:rPr>
  </w:style>
  <w:style w:type="paragraph" w:styleId="af0">
    <w:name w:val="Subtitle"/>
    <w:basedOn w:val="12"/>
    <w:next w:val="a8"/>
    <w:qFormat/>
    <w:rsid w:val="00B142C5"/>
    <w:pPr>
      <w:jc w:val="center"/>
    </w:pPr>
    <w:rPr>
      <w:i/>
      <w:iCs/>
    </w:rPr>
  </w:style>
  <w:style w:type="paragraph" w:customStyle="1" w:styleId="15">
    <w:name w:val="Текст1"/>
    <w:basedOn w:val="a"/>
    <w:rsid w:val="00B142C5"/>
    <w:rPr>
      <w:rFonts w:ascii="Courier New" w:hAnsi="Courier New"/>
      <w:sz w:val="20"/>
      <w:szCs w:val="20"/>
    </w:rPr>
  </w:style>
  <w:style w:type="paragraph" w:customStyle="1" w:styleId="16">
    <w:name w:val="Стиль1"/>
    <w:rsid w:val="00B142C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B142C5"/>
    <w:pPr>
      <w:spacing w:after="120" w:line="480" w:lineRule="auto"/>
    </w:pPr>
  </w:style>
  <w:style w:type="paragraph" w:styleId="af1">
    <w:name w:val="Normal (Web)"/>
    <w:basedOn w:val="a"/>
    <w:rsid w:val="00B142C5"/>
    <w:pPr>
      <w:spacing w:before="100" w:after="100"/>
    </w:pPr>
  </w:style>
  <w:style w:type="paragraph" w:styleId="af2">
    <w:name w:val="header"/>
    <w:basedOn w:val="a"/>
    <w:link w:val="af3"/>
    <w:uiPriority w:val="99"/>
    <w:rsid w:val="00B142C5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  <w:rsid w:val="00B142C5"/>
  </w:style>
  <w:style w:type="paragraph" w:customStyle="1" w:styleId="af5">
    <w:name w:val="Содержимое таблицы"/>
    <w:basedOn w:val="a"/>
    <w:rsid w:val="00B142C5"/>
    <w:pPr>
      <w:suppressLineNumbers/>
    </w:pPr>
  </w:style>
  <w:style w:type="paragraph" w:customStyle="1" w:styleId="af6">
    <w:name w:val="Заголовок таблицы"/>
    <w:basedOn w:val="af5"/>
    <w:rsid w:val="00B142C5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77570A"/>
    <w:pPr>
      <w:ind w:left="566" w:hanging="283"/>
    </w:pPr>
    <w:rPr>
      <w:lang w:eastAsia="ru-RU"/>
    </w:rPr>
  </w:style>
  <w:style w:type="paragraph" w:styleId="24">
    <w:name w:val="Body Text Indent 2"/>
    <w:basedOn w:val="a"/>
    <w:link w:val="25"/>
    <w:rsid w:val="0077570A"/>
    <w:pPr>
      <w:spacing w:after="120" w:line="480" w:lineRule="auto"/>
      <w:ind w:left="283"/>
    </w:pPr>
    <w:rPr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7570A"/>
    <w:rPr>
      <w:sz w:val="24"/>
      <w:szCs w:val="24"/>
    </w:rPr>
  </w:style>
  <w:style w:type="character" w:styleId="af8">
    <w:name w:val="Strong"/>
    <w:qFormat/>
    <w:rsid w:val="0077570A"/>
    <w:rPr>
      <w:b/>
      <w:bCs/>
    </w:rPr>
  </w:style>
  <w:style w:type="character" w:customStyle="1" w:styleId="af9">
    <w:name w:val="Текст выноски Знак"/>
    <w:basedOn w:val="a0"/>
    <w:link w:val="afa"/>
    <w:semiHidden/>
    <w:rsid w:val="0077570A"/>
    <w:rPr>
      <w:rFonts w:ascii="Tahoma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77570A"/>
    <w:rPr>
      <w:rFonts w:ascii="Tahoma" w:hAnsi="Tahoma" w:cs="Tahoma"/>
      <w:sz w:val="16"/>
      <w:szCs w:val="16"/>
      <w:lang w:eastAsia="ru-RU"/>
    </w:rPr>
  </w:style>
  <w:style w:type="paragraph" w:styleId="26">
    <w:name w:val="Body Text 2"/>
    <w:basedOn w:val="a"/>
    <w:link w:val="27"/>
    <w:rsid w:val="0077570A"/>
    <w:pPr>
      <w:spacing w:after="120" w:line="480" w:lineRule="auto"/>
    </w:pPr>
    <w:rPr>
      <w:lang w:eastAsia="ru-RU"/>
    </w:rPr>
  </w:style>
  <w:style w:type="character" w:customStyle="1" w:styleId="27">
    <w:name w:val="Основной текст 2 Знак"/>
    <w:basedOn w:val="a0"/>
    <w:link w:val="26"/>
    <w:rsid w:val="0077570A"/>
    <w:rPr>
      <w:sz w:val="24"/>
      <w:szCs w:val="24"/>
    </w:rPr>
  </w:style>
  <w:style w:type="character" w:customStyle="1" w:styleId="afb">
    <w:name w:val="Текст примечания Знак"/>
    <w:basedOn w:val="a0"/>
    <w:link w:val="afc"/>
    <w:semiHidden/>
    <w:rsid w:val="0077570A"/>
  </w:style>
  <w:style w:type="paragraph" w:styleId="afc">
    <w:name w:val="annotation text"/>
    <w:basedOn w:val="a"/>
    <w:link w:val="afb"/>
    <w:semiHidden/>
    <w:rsid w:val="0077570A"/>
    <w:rPr>
      <w:sz w:val="20"/>
      <w:szCs w:val="20"/>
      <w:lang w:eastAsia="ru-RU"/>
    </w:rPr>
  </w:style>
  <w:style w:type="character" w:customStyle="1" w:styleId="afd">
    <w:name w:val="Тема примечания Знак"/>
    <w:basedOn w:val="afb"/>
    <w:link w:val="afe"/>
    <w:semiHidden/>
    <w:rsid w:val="0077570A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77570A"/>
    <w:rPr>
      <w:b/>
      <w:bCs/>
    </w:rPr>
  </w:style>
  <w:style w:type="paragraph" w:customStyle="1" w:styleId="aff">
    <w:name w:val="Знак"/>
    <w:basedOn w:val="a"/>
    <w:rsid w:val="0077570A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28">
    <w:name w:val="Знак2"/>
    <w:basedOn w:val="a"/>
    <w:rsid w:val="0077570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Plain Text"/>
    <w:basedOn w:val="a"/>
    <w:link w:val="aff1"/>
    <w:rsid w:val="0077570A"/>
    <w:rPr>
      <w:rFonts w:ascii="Courier New" w:hAnsi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77570A"/>
    <w:rPr>
      <w:rFonts w:ascii="Courier New" w:hAnsi="Courier New"/>
    </w:rPr>
  </w:style>
  <w:style w:type="paragraph" w:customStyle="1" w:styleId="aff2">
    <w:name w:val="Знак Знак Знак Знак Знак Знак Знак Знак Знак Знак"/>
    <w:basedOn w:val="a"/>
    <w:rsid w:val="0077570A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4"/>
    <w:semiHidden/>
    <w:rsid w:val="0077570A"/>
    <w:rPr>
      <w:rFonts w:ascii="Tahoma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77570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5">
    <w:name w:val="List Paragraph"/>
    <w:basedOn w:val="a"/>
    <w:uiPriority w:val="34"/>
    <w:qFormat/>
    <w:rsid w:val="00916970"/>
    <w:pPr>
      <w:ind w:left="708"/>
    </w:pPr>
  </w:style>
  <w:style w:type="paragraph" w:styleId="aff6">
    <w:name w:val="Revision"/>
    <w:hidden/>
    <w:uiPriority w:val="99"/>
    <w:semiHidden/>
    <w:rsid w:val="008D0CB5"/>
    <w:rPr>
      <w:sz w:val="24"/>
      <w:szCs w:val="24"/>
      <w:lang w:eastAsia="ar-SA"/>
    </w:rPr>
  </w:style>
  <w:style w:type="paragraph" w:styleId="aff7">
    <w:name w:val="No Spacing"/>
    <w:uiPriority w:val="1"/>
    <w:qFormat/>
    <w:rsid w:val="00A81333"/>
    <w:rPr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7C7185"/>
    <w:rPr>
      <w:sz w:val="24"/>
      <w:szCs w:val="24"/>
      <w:lang w:eastAsia="ar-SA"/>
    </w:rPr>
  </w:style>
  <w:style w:type="character" w:customStyle="1" w:styleId="af3">
    <w:name w:val="Верхний колонтитул Знак"/>
    <w:basedOn w:val="a0"/>
    <w:link w:val="af2"/>
    <w:uiPriority w:val="99"/>
    <w:rsid w:val="00FD13AA"/>
    <w:rPr>
      <w:sz w:val="24"/>
      <w:szCs w:val="24"/>
      <w:lang w:eastAsia="ar-SA"/>
    </w:rPr>
  </w:style>
  <w:style w:type="paragraph" w:customStyle="1" w:styleId="Default">
    <w:name w:val="Default"/>
    <w:rsid w:val="00166B3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8">
    <w:name w:val="Hyperlink"/>
    <w:basedOn w:val="a0"/>
    <w:uiPriority w:val="99"/>
    <w:unhideWhenUsed/>
    <w:rsid w:val="00902EA0"/>
    <w:rPr>
      <w:color w:val="0000FF" w:themeColor="hyperlink"/>
      <w:u w:val="single"/>
    </w:rPr>
  </w:style>
  <w:style w:type="character" w:styleId="aff9">
    <w:name w:val="FollowedHyperlink"/>
    <w:basedOn w:val="a0"/>
    <w:uiPriority w:val="99"/>
    <w:semiHidden/>
    <w:unhideWhenUsed/>
    <w:rsid w:val="00902EA0"/>
    <w:rPr>
      <w:color w:val="800080" w:themeColor="followedHyperlink"/>
      <w:u w:val="single"/>
    </w:rPr>
  </w:style>
  <w:style w:type="paragraph" w:customStyle="1" w:styleId="17">
    <w:name w:val="Без интервала1"/>
    <w:rsid w:val="00BB2F9F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" TargetMode="External"/><Relationship Id="rId18" Type="http://schemas.openxmlformats.org/officeDocument/2006/relationships/hyperlink" Target="http://www.astronet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ai.msu.su/EAAS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school-collection.edu.ru/catalog/pupil/?subject=3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lleng.ru/edu/astr.htm" TargetMode="External"/><Relationship Id="rId20" Type="http://schemas.openxmlformats.org/officeDocument/2006/relationships/hyperlink" Target="http://www.izmiran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cosmoworld.ru/spaceencyclopedi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" TargetMode="External"/><Relationship Id="rId23" Type="http://schemas.openxmlformats.org/officeDocument/2006/relationships/hyperlink" Target="http://www.krugosvet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sai.msu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dic.academic.ru" TargetMode="External"/><Relationship Id="rId22" Type="http://schemas.openxmlformats.org/officeDocument/2006/relationships/hyperlink" Target="http://www.myastronom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AC704-E7BE-4071-AD01-B8B3D044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4187</Words>
  <Characters>23870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>tshpz</Company>
  <LinksUpToDate>false</LinksUpToDate>
  <CharactersWithSpaces>28001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Александр Рудаев</cp:lastModifiedBy>
  <cp:revision>10</cp:revision>
  <cp:lastPrinted>2018-01-11T08:18:00Z</cp:lastPrinted>
  <dcterms:created xsi:type="dcterms:W3CDTF">2018-10-02T14:12:00Z</dcterms:created>
  <dcterms:modified xsi:type="dcterms:W3CDTF">2019-09-23T00:06:00Z</dcterms:modified>
</cp:coreProperties>
</file>